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EF8B1B" w14:textId="0CB3B95B" w:rsidR="00041859" w:rsidRPr="00821B64" w:rsidRDefault="00744FFB" w:rsidP="00821B64">
      <w:pPr>
        <w:spacing w:before="60"/>
        <w:ind w:left="113"/>
        <w:jc w:val="center"/>
        <w:rPr>
          <w:rFonts w:asciiTheme="majorHAnsi" w:eastAsia="Arial Narrow" w:hAnsiTheme="majorHAnsi" w:cs="Arial Narrow"/>
          <w:sz w:val="24"/>
          <w:szCs w:val="24"/>
        </w:rPr>
      </w:pPr>
      <w:r w:rsidRPr="00821B64">
        <w:rPr>
          <w:rFonts w:asciiTheme="majorHAnsi" w:eastAsia="Arial Narrow" w:hAnsiTheme="majorHAnsi" w:cs="Arial Narrow"/>
          <w:b/>
          <w:spacing w:val="2"/>
          <w:sz w:val="24"/>
          <w:szCs w:val="24"/>
        </w:rPr>
        <w:t>S</w:t>
      </w:r>
      <w:r w:rsidRPr="00821B64">
        <w:rPr>
          <w:rFonts w:asciiTheme="majorHAnsi" w:eastAsia="Arial Narrow" w:hAnsiTheme="majorHAnsi" w:cs="Arial Narrow"/>
          <w:b/>
          <w:spacing w:val="1"/>
          <w:sz w:val="24"/>
          <w:szCs w:val="24"/>
        </w:rPr>
        <w:t>a</w:t>
      </w:r>
      <w:r w:rsidRPr="00821B64">
        <w:rPr>
          <w:rFonts w:asciiTheme="majorHAnsi" w:eastAsia="Arial Narrow" w:hAnsiTheme="majorHAnsi" w:cs="Arial Narrow"/>
          <w:b/>
          <w:spacing w:val="2"/>
          <w:sz w:val="24"/>
          <w:szCs w:val="24"/>
        </w:rPr>
        <w:t>mp</w:t>
      </w:r>
      <w:r w:rsidRPr="00821B64">
        <w:rPr>
          <w:rFonts w:asciiTheme="majorHAnsi" w:eastAsia="Arial Narrow" w:hAnsiTheme="majorHAnsi" w:cs="Arial Narrow"/>
          <w:b/>
          <w:spacing w:val="1"/>
          <w:sz w:val="24"/>
          <w:szCs w:val="24"/>
        </w:rPr>
        <w:t>l</w:t>
      </w:r>
      <w:r w:rsidRPr="00821B64">
        <w:rPr>
          <w:rFonts w:asciiTheme="majorHAnsi" w:eastAsia="Arial Narrow" w:hAnsiTheme="majorHAnsi" w:cs="Arial Narrow"/>
          <w:b/>
          <w:sz w:val="24"/>
          <w:szCs w:val="24"/>
        </w:rPr>
        <w:t>e</w:t>
      </w:r>
      <w:r w:rsidRPr="00821B64">
        <w:rPr>
          <w:rFonts w:asciiTheme="majorHAnsi" w:eastAsia="Arial Narrow" w:hAnsiTheme="majorHAnsi" w:cs="Arial Narrow"/>
          <w:b/>
          <w:spacing w:val="20"/>
          <w:sz w:val="24"/>
          <w:szCs w:val="24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4"/>
          <w:szCs w:val="24"/>
        </w:rPr>
        <w:t>Resum</w:t>
      </w:r>
      <w:r w:rsidRPr="00821B64">
        <w:rPr>
          <w:rFonts w:asciiTheme="majorHAnsi" w:eastAsia="Arial Narrow" w:hAnsiTheme="majorHAnsi" w:cs="Arial Narrow"/>
          <w:b/>
          <w:sz w:val="24"/>
          <w:szCs w:val="24"/>
        </w:rPr>
        <w:t>e</w:t>
      </w:r>
      <w:r w:rsidRPr="00821B64">
        <w:rPr>
          <w:rFonts w:asciiTheme="majorHAnsi" w:eastAsia="Arial Narrow" w:hAnsiTheme="majorHAnsi" w:cs="Arial Narrow"/>
          <w:b/>
          <w:spacing w:val="21"/>
          <w:sz w:val="24"/>
          <w:szCs w:val="24"/>
        </w:rPr>
        <w:t xml:space="preserve"> </w:t>
      </w:r>
      <w:r w:rsidRPr="00821B64">
        <w:rPr>
          <w:rFonts w:asciiTheme="majorHAnsi" w:eastAsia="Arial Narrow" w:hAnsiTheme="majorHAnsi" w:cs="Arial Narrow"/>
          <w:b/>
          <w:sz w:val="24"/>
          <w:szCs w:val="24"/>
        </w:rPr>
        <w:t>-</w:t>
      </w:r>
      <w:r w:rsidRPr="00821B64">
        <w:rPr>
          <w:rFonts w:asciiTheme="majorHAnsi" w:eastAsia="Arial Narrow" w:hAnsiTheme="majorHAnsi" w:cs="Arial Narrow"/>
          <w:b/>
          <w:spacing w:val="3"/>
          <w:sz w:val="24"/>
          <w:szCs w:val="24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4"/>
          <w:szCs w:val="24"/>
        </w:rPr>
        <w:t>VC</w:t>
      </w:r>
      <w:r w:rsidRPr="00821B64">
        <w:rPr>
          <w:rFonts w:asciiTheme="majorHAnsi" w:eastAsia="Arial Narrow" w:hAnsiTheme="majorHAnsi" w:cs="Arial Narrow"/>
          <w:b/>
          <w:sz w:val="24"/>
          <w:szCs w:val="24"/>
        </w:rPr>
        <w:t>E</w:t>
      </w:r>
      <w:r w:rsidRPr="00821B64">
        <w:rPr>
          <w:rFonts w:asciiTheme="majorHAnsi" w:eastAsia="Arial Narrow" w:hAnsiTheme="majorHAnsi" w:cs="Arial Narrow"/>
          <w:b/>
          <w:spacing w:val="13"/>
          <w:sz w:val="24"/>
          <w:szCs w:val="24"/>
        </w:rPr>
        <w:t xml:space="preserve"> </w:t>
      </w:r>
      <w:r w:rsidRPr="00821B64">
        <w:rPr>
          <w:rFonts w:asciiTheme="majorHAnsi" w:eastAsia="Arial Narrow" w:hAnsiTheme="majorHAnsi" w:cs="Arial Narrow"/>
          <w:b/>
          <w:sz w:val="24"/>
          <w:szCs w:val="24"/>
        </w:rPr>
        <w:t>+</w:t>
      </w:r>
      <w:r w:rsidRPr="00821B64">
        <w:rPr>
          <w:rFonts w:asciiTheme="majorHAnsi" w:eastAsia="Arial Narrow" w:hAnsiTheme="majorHAnsi" w:cs="Arial Narrow"/>
          <w:b/>
          <w:spacing w:val="4"/>
          <w:sz w:val="24"/>
          <w:szCs w:val="24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4"/>
          <w:szCs w:val="24"/>
        </w:rPr>
        <w:t>N</w:t>
      </w:r>
      <w:r w:rsidRPr="00821B64">
        <w:rPr>
          <w:rFonts w:asciiTheme="majorHAnsi" w:eastAsia="Arial Narrow" w:hAnsiTheme="majorHAnsi" w:cs="Arial Narrow"/>
          <w:b/>
          <w:sz w:val="24"/>
          <w:szCs w:val="24"/>
        </w:rPr>
        <w:t>o</w:t>
      </w:r>
      <w:r w:rsidRPr="00821B64">
        <w:rPr>
          <w:rFonts w:asciiTheme="majorHAnsi" w:eastAsia="Arial Narrow" w:hAnsiTheme="majorHAnsi" w:cs="Arial Narrow"/>
          <w:b/>
          <w:spacing w:val="9"/>
          <w:sz w:val="24"/>
          <w:szCs w:val="24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4"/>
          <w:szCs w:val="24"/>
        </w:rPr>
        <w:t>P</w:t>
      </w:r>
      <w:r w:rsidRPr="00821B64">
        <w:rPr>
          <w:rFonts w:asciiTheme="majorHAnsi" w:eastAsia="Arial Narrow" w:hAnsiTheme="majorHAnsi" w:cs="Arial Narrow"/>
          <w:b/>
          <w:spacing w:val="1"/>
          <w:sz w:val="24"/>
          <w:szCs w:val="24"/>
        </w:rPr>
        <w:t>ai</w:t>
      </w:r>
      <w:r w:rsidRPr="00821B64">
        <w:rPr>
          <w:rFonts w:asciiTheme="majorHAnsi" w:eastAsia="Arial Narrow" w:hAnsiTheme="majorHAnsi" w:cs="Arial Narrow"/>
          <w:b/>
          <w:sz w:val="24"/>
          <w:szCs w:val="24"/>
        </w:rPr>
        <w:t>d</w:t>
      </w:r>
      <w:r w:rsidRPr="00821B64">
        <w:rPr>
          <w:rFonts w:asciiTheme="majorHAnsi" w:eastAsia="Arial Narrow" w:hAnsiTheme="majorHAnsi" w:cs="Arial Narrow"/>
          <w:b/>
          <w:spacing w:val="13"/>
          <w:sz w:val="24"/>
          <w:szCs w:val="24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4"/>
          <w:szCs w:val="24"/>
        </w:rPr>
        <w:t>Wo</w:t>
      </w:r>
      <w:r w:rsidRPr="00821B64">
        <w:rPr>
          <w:rFonts w:asciiTheme="majorHAnsi" w:eastAsia="Arial Narrow" w:hAnsiTheme="majorHAnsi" w:cs="Arial Narrow"/>
          <w:b/>
          <w:spacing w:val="1"/>
          <w:sz w:val="24"/>
          <w:szCs w:val="24"/>
        </w:rPr>
        <w:t>r</w:t>
      </w:r>
      <w:r w:rsidRPr="00821B64">
        <w:rPr>
          <w:rFonts w:asciiTheme="majorHAnsi" w:eastAsia="Arial Narrow" w:hAnsiTheme="majorHAnsi" w:cs="Arial Narrow"/>
          <w:b/>
          <w:sz w:val="24"/>
          <w:szCs w:val="24"/>
        </w:rPr>
        <w:t>k</w:t>
      </w:r>
      <w:r w:rsidRPr="00821B64">
        <w:rPr>
          <w:rFonts w:asciiTheme="majorHAnsi" w:eastAsia="Arial Narrow" w:hAnsiTheme="majorHAnsi" w:cs="Arial Narrow"/>
          <w:b/>
          <w:spacing w:val="15"/>
          <w:sz w:val="24"/>
          <w:szCs w:val="24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w w:val="102"/>
          <w:sz w:val="24"/>
          <w:szCs w:val="24"/>
        </w:rPr>
        <w:t>E</w:t>
      </w:r>
      <w:r w:rsidRPr="00821B64">
        <w:rPr>
          <w:rFonts w:asciiTheme="majorHAnsi" w:eastAsia="Arial Narrow" w:hAnsiTheme="majorHAnsi" w:cs="Arial Narrow"/>
          <w:b/>
          <w:spacing w:val="1"/>
          <w:w w:val="102"/>
          <w:sz w:val="24"/>
          <w:szCs w:val="24"/>
        </w:rPr>
        <w:t>xperienc</w:t>
      </w:r>
      <w:r w:rsidRPr="00821B64">
        <w:rPr>
          <w:rFonts w:asciiTheme="majorHAnsi" w:eastAsia="Arial Narrow" w:hAnsiTheme="majorHAnsi" w:cs="Arial Narrow"/>
          <w:b/>
          <w:w w:val="102"/>
          <w:sz w:val="24"/>
          <w:szCs w:val="24"/>
        </w:rPr>
        <w:t>e</w:t>
      </w:r>
    </w:p>
    <w:p w14:paraId="12B84FAC" w14:textId="77777777" w:rsidR="00041859" w:rsidRPr="00821B64" w:rsidRDefault="00041859">
      <w:pPr>
        <w:spacing w:before="18" w:line="280" w:lineRule="exact"/>
        <w:rPr>
          <w:rFonts w:asciiTheme="majorHAnsi" w:hAnsiTheme="majorHAnsi"/>
          <w:sz w:val="22"/>
          <w:szCs w:val="22"/>
        </w:rPr>
      </w:pPr>
    </w:p>
    <w:p w14:paraId="63C04FD2" w14:textId="6D12FE53" w:rsidR="00041859" w:rsidRPr="00821B64" w:rsidRDefault="00744FFB" w:rsidP="00821B64">
      <w:pPr>
        <w:ind w:left="11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Us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b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b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sa</w:t>
      </w:r>
      <w:r w:rsidRPr="00821B64">
        <w:rPr>
          <w:rFonts w:asciiTheme="majorHAnsi" w:eastAsia="Arial Narrow" w:hAnsiTheme="majorHAnsi" w:cs="Arial Narrow"/>
          <w:b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b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esu</w:t>
      </w:r>
      <w:r w:rsidRPr="00821B64">
        <w:rPr>
          <w:rFonts w:asciiTheme="majorHAnsi" w:eastAsia="Arial Narrow" w:hAnsiTheme="majorHAnsi" w:cs="Arial Narrow"/>
          <w:b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b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b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b/>
          <w:spacing w:val="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bas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b/>
          <w:spacing w:val="1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b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you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b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b/>
          <w:spacing w:val="3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b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esu</w:t>
      </w:r>
      <w:r w:rsidRPr="00821B64">
        <w:rPr>
          <w:rFonts w:asciiTheme="majorHAnsi" w:eastAsia="Arial Narrow" w:hAnsiTheme="majorHAnsi" w:cs="Arial Narrow"/>
          <w:b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b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b/>
          <w:spacing w:val="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w w:val="10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b/>
          <w:w w:val="103"/>
          <w:sz w:val="22"/>
          <w:szCs w:val="22"/>
        </w:rPr>
        <w:t>:</w:t>
      </w:r>
    </w:p>
    <w:p w14:paraId="63C32A11" w14:textId="77777777" w:rsidR="00041859" w:rsidRPr="00821B64" w:rsidRDefault="00744FFB">
      <w:pPr>
        <w:ind w:left="47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Hav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co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(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cu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co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ng</w:t>
      </w:r>
      <w:r w:rsidRPr="00821B64">
        <w:rPr>
          <w:rFonts w:asciiTheme="majorHAnsi" w:eastAsia="Arial Narrow" w:hAnsiTheme="majorHAnsi" w:cs="Arial Narrow"/>
          <w:sz w:val="22"/>
          <w:szCs w:val="22"/>
        </w:rPr>
        <w:t>)</w:t>
      </w:r>
      <w:r w:rsidRPr="00821B64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VC</w:t>
      </w:r>
      <w:r w:rsidRPr="00821B64">
        <w:rPr>
          <w:rFonts w:asciiTheme="majorHAnsi" w:eastAsia="Arial Narrow" w:hAnsiTheme="majorHAnsi" w:cs="Arial Narrow"/>
          <w:w w:val="103"/>
          <w:sz w:val="22"/>
          <w:szCs w:val="22"/>
        </w:rPr>
        <w:t>E</w:t>
      </w:r>
    </w:p>
    <w:p w14:paraId="5131B4E7" w14:textId="77777777" w:rsidR="00041859" w:rsidRPr="00821B64" w:rsidRDefault="00744FFB">
      <w:pPr>
        <w:spacing w:before="22"/>
        <w:ind w:left="47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Hav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littl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(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z w:val="22"/>
          <w:szCs w:val="22"/>
        </w:rPr>
        <w:t>)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k</w:t>
      </w:r>
      <w:r w:rsidRPr="00821B64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ex</w:t>
      </w:r>
      <w:r w:rsidRPr="00821B64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c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e</w:t>
      </w:r>
    </w:p>
    <w:p w14:paraId="7AF5DCE1" w14:textId="77777777" w:rsidR="00041859" w:rsidRPr="00821B64" w:rsidRDefault="00041859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45279135" w14:textId="77777777" w:rsidR="00041859" w:rsidRPr="00821B64" w:rsidRDefault="00744FFB">
      <w:pPr>
        <w:spacing w:line="251" w:lineRule="auto"/>
        <w:ind w:left="113" w:right="402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'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v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fi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she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cu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do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g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VC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(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equ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va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)</w:t>
      </w:r>
      <w:r w:rsidRPr="00821B64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haven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'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uc</w:t>
      </w:r>
      <w:r w:rsidRPr="00821B64">
        <w:rPr>
          <w:rFonts w:asciiTheme="majorHAnsi" w:eastAsia="Arial Narrow" w:hAnsiTheme="majorHAnsi" w:cs="Arial Narrow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z w:val="22"/>
          <w:szCs w:val="22"/>
        </w:rPr>
        <w:t>-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z w:val="22"/>
          <w:szCs w:val="22"/>
        </w:rPr>
        <w:t>-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wo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 xml:space="preserve">k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expe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ence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,</w:t>
      </w:r>
      <w:r w:rsidRPr="00821B64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sa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esu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ocu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sona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ttri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con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tri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need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gan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on.</w:t>
      </w:r>
    </w:p>
    <w:p w14:paraId="19FA86A2" w14:textId="77777777" w:rsidR="00041859" w:rsidRPr="00821B64" w:rsidRDefault="00041859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496ACE82" w14:textId="5DA70FB8" w:rsidR="00041859" w:rsidRPr="00821B64" w:rsidRDefault="00744FFB" w:rsidP="00821B64">
      <w:pPr>
        <w:ind w:left="11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Th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sa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esu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bee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des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gne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ocu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on:</w:t>
      </w:r>
    </w:p>
    <w:p w14:paraId="21811B68" w14:textId="77777777" w:rsidR="00041859" w:rsidRPr="00821B64" w:rsidRDefault="00744FFB">
      <w:pPr>
        <w:ind w:left="47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ke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g</w:t>
      </w:r>
      <w:r w:rsidRPr="00821B64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gh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gh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capab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iliti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de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wha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b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g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j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b</w:t>
      </w:r>
    </w:p>
    <w:p w14:paraId="710537E0" w14:textId="77777777" w:rsidR="00041859" w:rsidRPr="00821B64" w:rsidRDefault="00744FFB">
      <w:pPr>
        <w:spacing w:before="27"/>
        <w:ind w:left="47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sona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ttri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ans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k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env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on</w:t>
      </w:r>
      <w:r w:rsidRPr="00821B64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en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t</w:t>
      </w:r>
    </w:p>
    <w:p w14:paraId="703D7712" w14:textId="77777777" w:rsidR="00041859" w:rsidRPr="00821B64" w:rsidRDefault="00744FFB">
      <w:pPr>
        <w:tabs>
          <w:tab w:val="left" w:pos="820"/>
        </w:tabs>
        <w:spacing w:before="27" w:line="252" w:lineRule="auto"/>
        <w:ind w:left="833" w:right="554" w:hanging="360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w w:val="135"/>
          <w:sz w:val="22"/>
          <w:szCs w:val="22"/>
        </w:rPr>
        <w:t>•</w:t>
      </w:r>
      <w:r w:rsidRPr="00821B64">
        <w:rPr>
          <w:rFonts w:asciiTheme="majorHAnsi" w:hAnsiTheme="majorHAnsi"/>
          <w:sz w:val="22"/>
          <w:szCs w:val="22"/>
        </w:rPr>
        <w:tab/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ach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eve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z w:val="22"/>
          <w:szCs w:val="22"/>
        </w:rPr>
        <w:t>,</w:t>
      </w:r>
      <w:r w:rsidRPr="00821B64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co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enda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2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awa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ece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ve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g</w:t>
      </w:r>
      <w:r w:rsidRPr="00821B64">
        <w:rPr>
          <w:rFonts w:asciiTheme="majorHAnsi" w:eastAsia="Arial Narrow" w:hAnsiTheme="majorHAnsi" w:cs="Arial Narrow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schoo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sho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hones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ab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</w:p>
    <w:p w14:paraId="010DE08F" w14:textId="77777777" w:rsidR="00041859" w:rsidRPr="00821B64" w:rsidRDefault="00744FFB">
      <w:pPr>
        <w:spacing w:before="10"/>
        <w:ind w:left="47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vo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ace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de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illi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ngn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con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tri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co</w:t>
      </w:r>
      <w:r w:rsidRPr="00821B64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mm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un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it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y</w:t>
      </w:r>
    </w:p>
    <w:p w14:paraId="0C6C7A89" w14:textId="77777777" w:rsidR="00041859" w:rsidRPr="00821B64" w:rsidRDefault="00041859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4298A204" w14:textId="65DA8DA1" w:rsidR="00041859" w:rsidRPr="00821B64" w:rsidRDefault="00744FFB" w:rsidP="00821B64">
      <w:pPr>
        <w:ind w:left="11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ng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esu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nc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ude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:</w:t>
      </w:r>
    </w:p>
    <w:p w14:paraId="748C5442" w14:textId="77777777" w:rsidR="00041859" w:rsidRPr="00821B64" w:rsidRDefault="00744FFB">
      <w:pPr>
        <w:ind w:left="47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spo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g</w:t>
      </w:r>
      <w:r w:rsidRPr="00821B64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co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b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(i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evan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j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ob</w:t>
      </w:r>
      <w:r w:rsidRPr="00821B64">
        <w:rPr>
          <w:rFonts w:asciiTheme="majorHAnsi" w:eastAsia="Arial Narrow" w:hAnsiTheme="majorHAnsi" w:cs="Arial Narrow"/>
          <w:w w:val="103"/>
          <w:sz w:val="22"/>
          <w:szCs w:val="22"/>
        </w:rPr>
        <w:t>)</w:t>
      </w:r>
    </w:p>
    <w:p w14:paraId="46895BE4" w14:textId="77777777" w:rsidR="00041859" w:rsidRPr="00821B64" w:rsidRDefault="00744FFB">
      <w:pPr>
        <w:spacing w:before="27"/>
        <w:ind w:left="47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k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ace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k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expe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enc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sho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kno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k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ess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env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on</w:t>
      </w:r>
      <w:r w:rsidRPr="00821B64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5"/>
          <w:w w:val="10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t</w:t>
      </w:r>
    </w:p>
    <w:p w14:paraId="1E9713AB" w14:textId="77777777" w:rsidR="00041859" w:rsidRPr="00821B64" w:rsidRDefault="00744FFB">
      <w:pPr>
        <w:spacing w:before="27"/>
        <w:ind w:left="47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Ke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sk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ill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de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oyab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ilit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(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exa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use</w:t>
      </w:r>
      <w:r w:rsidRPr="00821B64">
        <w:rPr>
          <w:rFonts w:asciiTheme="majorHAnsi" w:eastAsia="Arial Narrow" w:hAnsiTheme="majorHAnsi" w:cs="Arial Narrow"/>
          <w:w w:val="103"/>
          <w:sz w:val="22"/>
          <w:szCs w:val="22"/>
        </w:rPr>
        <w:t>)</w:t>
      </w:r>
    </w:p>
    <w:p w14:paraId="24DA58CB" w14:textId="77777777" w:rsidR="00041859" w:rsidRPr="00821B64" w:rsidRDefault="00744FFB">
      <w:pPr>
        <w:tabs>
          <w:tab w:val="left" w:pos="820"/>
        </w:tabs>
        <w:spacing w:before="22" w:line="252" w:lineRule="auto"/>
        <w:ind w:left="833" w:right="271" w:hanging="360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w w:val="135"/>
          <w:sz w:val="22"/>
          <w:szCs w:val="22"/>
        </w:rPr>
        <w:t>•</w:t>
      </w:r>
      <w:r w:rsidRPr="00821B64">
        <w:rPr>
          <w:rFonts w:asciiTheme="majorHAnsi" w:hAnsiTheme="majorHAnsi"/>
          <w:sz w:val="22"/>
          <w:szCs w:val="22"/>
        </w:rPr>
        <w:tab/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ritt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ov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de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b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supe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v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z w:val="22"/>
          <w:szCs w:val="22"/>
        </w:rPr>
        <w:t>,</w:t>
      </w:r>
      <w:r w:rsidRPr="00821B64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spo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g</w:t>
      </w:r>
      <w:r w:rsidRPr="00821B64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b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coaches</w:t>
      </w:r>
      <w:r w:rsidRPr="00821B64">
        <w:rPr>
          <w:rFonts w:asciiTheme="majorHAnsi" w:eastAsia="Arial Narrow" w:hAnsiTheme="majorHAnsi" w:cs="Arial Narrow"/>
          <w:sz w:val="22"/>
          <w:szCs w:val="22"/>
        </w:rPr>
        <w:t>,</w:t>
      </w:r>
      <w:r w:rsidRPr="00821B64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eache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nvo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ve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vo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co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c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ubs</w:t>
      </w:r>
    </w:p>
    <w:p w14:paraId="678D3D22" w14:textId="77777777" w:rsidR="00041859" w:rsidRPr="00821B64" w:rsidRDefault="00744FFB">
      <w:pPr>
        <w:spacing w:before="15"/>
        <w:ind w:left="47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hobb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ev</w:t>
      </w:r>
      <w:r w:rsidRPr="00821B64">
        <w:rPr>
          <w:rFonts w:asciiTheme="majorHAnsi" w:eastAsia="Arial Narrow" w:hAnsiTheme="majorHAnsi" w:cs="Arial Narrow"/>
          <w:spacing w:val="4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j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ob</w:t>
      </w:r>
    </w:p>
    <w:p w14:paraId="306F35F1" w14:textId="77777777" w:rsidR="00041859" w:rsidRPr="00821B64" w:rsidRDefault="00041859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35752A4E" w14:textId="77777777" w:rsidR="00041859" w:rsidRPr="00821B64" w:rsidRDefault="00744FFB">
      <w:pPr>
        <w:spacing w:line="253" w:lineRule="auto"/>
        <w:ind w:left="113" w:right="179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Th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sa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esu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pag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ong</w:t>
      </w:r>
      <w:r w:rsidRPr="00821B64">
        <w:rPr>
          <w:rFonts w:asciiTheme="majorHAnsi" w:eastAsia="Arial Narrow" w:hAnsiTheme="majorHAnsi" w:cs="Arial Narrow"/>
          <w:sz w:val="22"/>
          <w:szCs w:val="22"/>
        </w:rPr>
        <w:t>.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e-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pag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esu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accep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ab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whe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'r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j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us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g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k</w:t>
      </w:r>
      <w:r w:rsidRPr="00821B64">
        <w:rPr>
          <w:rFonts w:asciiTheme="majorHAnsi" w:eastAsia="Arial Narrow" w:hAnsiTheme="majorHAnsi" w:cs="Arial Narrow"/>
          <w:sz w:val="22"/>
          <w:szCs w:val="22"/>
        </w:rPr>
        <w:t>.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page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nc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ud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sugges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add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ona</w:t>
      </w:r>
      <w:r w:rsidRPr="00821B64">
        <w:rPr>
          <w:rFonts w:asciiTheme="majorHAnsi" w:eastAsia="Arial Narrow" w:hAnsiTheme="majorHAnsi" w:cs="Arial Narrow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ti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on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.</w:t>
      </w:r>
    </w:p>
    <w:p w14:paraId="6AE4BE50" w14:textId="77777777" w:rsidR="00041859" w:rsidRPr="00821B64" w:rsidRDefault="00041859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6465E3F1" w14:textId="77777777" w:rsidR="00041859" w:rsidRPr="00821B64" w:rsidRDefault="00744FFB">
      <w:pPr>
        <w:spacing w:line="248" w:lineRule="auto"/>
        <w:ind w:left="113" w:right="70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esu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end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be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g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page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ong</w:t>
      </w:r>
      <w:r w:rsidRPr="00821B64">
        <w:rPr>
          <w:rFonts w:asciiTheme="majorHAnsi" w:eastAsia="Arial Narrow" w:hAnsiTheme="majorHAnsi" w:cs="Arial Narrow"/>
          <w:sz w:val="22"/>
          <w:szCs w:val="22"/>
        </w:rPr>
        <w:t>,</w:t>
      </w:r>
      <w:r w:rsidRPr="00821B64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'r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obab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ov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g</w:t>
      </w:r>
      <w:r w:rsidRPr="00821B64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uc</w:t>
      </w:r>
      <w:r w:rsidRPr="00821B64">
        <w:rPr>
          <w:rFonts w:asciiTheme="majorHAnsi" w:eastAsia="Arial Narrow" w:hAnsiTheme="majorHAnsi" w:cs="Arial Narrow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z w:val="22"/>
          <w:szCs w:val="22"/>
        </w:rPr>
        <w:t>-</w:t>
      </w:r>
      <w:r w:rsidRPr="00821B64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821B64">
        <w:rPr>
          <w:rFonts w:asciiTheme="majorHAnsi" w:eastAsia="Arial Narrow" w:hAnsiTheme="majorHAnsi" w:cs="Arial Narrow"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cu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g</w:t>
      </w:r>
      <w:r w:rsidRPr="00821B64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so</w:t>
      </w:r>
      <w:r w:rsidRPr="00821B64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ng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ou</w:t>
      </w:r>
      <w:r w:rsidRPr="00821B64">
        <w:rPr>
          <w:rFonts w:asciiTheme="majorHAnsi" w:eastAsia="Arial Narrow" w:hAnsiTheme="majorHAnsi" w:cs="Arial Narrow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d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ck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sz w:val="22"/>
          <w:szCs w:val="22"/>
        </w:rPr>
        <w:t>g</w:t>
      </w:r>
      <w:r w:rsidRPr="00821B64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821B64">
        <w:rPr>
          <w:rFonts w:asciiTheme="majorHAnsi" w:eastAsia="Arial Narrow" w:hAnsiTheme="majorHAnsi" w:cs="Arial Narrow"/>
          <w:sz w:val="22"/>
          <w:szCs w:val="22"/>
        </w:rPr>
        <w:t>o</w:t>
      </w:r>
      <w:r w:rsidRPr="00821B64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page</w:t>
      </w:r>
      <w:r w:rsidRPr="00821B64">
        <w:rPr>
          <w:rFonts w:asciiTheme="majorHAnsi" w:eastAsia="Arial Narrow" w:hAnsiTheme="majorHAnsi" w:cs="Arial Narrow"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ax</w:t>
      </w:r>
      <w:r w:rsidRPr="00821B64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w w:val="102"/>
          <w:sz w:val="22"/>
          <w:szCs w:val="22"/>
        </w:rPr>
        <w:t>.</w:t>
      </w:r>
    </w:p>
    <w:p w14:paraId="33E68F82" w14:textId="77777777" w:rsidR="00041859" w:rsidRPr="00821B64" w:rsidRDefault="00041859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2F1C4AD7" w14:textId="77777777" w:rsidR="00041859" w:rsidRPr="00821B64" w:rsidRDefault="00744FFB">
      <w:pPr>
        <w:ind w:left="11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f</w:t>
      </w:r>
      <w:r w:rsidRPr="00821B64">
        <w:rPr>
          <w:rFonts w:asciiTheme="majorHAnsi" w:eastAsia="Arial Narrow" w:hAnsiTheme="majorHAnsi" w:cs="Arial Narrow"/>
          <w:b/>
          <w:spacing w:val="4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yo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b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hav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b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an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y</w:t>
      </w:r>
      <w:r w:rsidRPr="00821B64">
        <w:rPr>
          <w:rFonts w:asciiTheme="majorHAnsi" w:eastAsia="Arial Narrow" w:hAnsiTheme="majorHAnsi" w:cs="Arial Narrow"/>
          <w:b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ques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ti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on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b/>
          <w:spacing w:val="20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abou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b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h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b/>
          <w:spacing w:val="9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sa</w:t>
      </w:r>
      <w:r w:rsidRPr="00821B64">
        <w:rPr>
          <w:rFonts w:asciiTheme="majorHAnsi" w:eastAsia="Arial Narrow" w:hAnsiTheme="majorHAnsi" w:cs="Arial Narrow"/>
          <w:b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b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r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esu</w:t>
      </w:r>
      <w:r w:rsidRPr="00821B64">
        <w:rPr>
          <w:rFonts w:asciiTheme="majorHAnsi" w:eastAsia="Arial Narrow" w:hAnsiTheme="majorHAnsi" w:cs="Arial Narrow"/>
          <w:b/>
          <w:spacing w:val="3"/>
          <w:sz w:val="22"/>
          <w:szCs w:val="22"/>
        </w:rPr>
        <w:t>m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b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p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eas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821B64">
        <w:rPr>
          <w:rFonts w:asciiTheme="majorHAnsi" w:eastAsia="Arial Narrow" w:hAnsiTheme="majorHAnsi" w:cs="Arial Narrow"/>
          <w:b/>
          <w:spacing w:val="13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con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ac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b/>
          <w:spacing w:val="1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u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821B64">
        <w:rPr>
          <w:rFonts w:asciiTheme="majorHAnsi" w:eastAsia="Arial Narrow" w:hAnsiTheme="majorHAnsi" w:cs="Arial Narrow"/>
          <w:b/>
          <w:spacing w:val="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821B64">
        <w:rPr>
          <w:rFonts w:asciiTheme="majorHAnsi" w:eastAsia="Arial Narrow" w:hAnsiTheme="majorHAnsi" w:cs="Arial Narrow"/>
          <w:b/>
          <w:spacing w:val="5"/>
          <w:sz w:val="22"/>
          <w:szCs w:val="22"/>
        </w:rPr>
        <w:t xml:space="preserve"> </w:t>
      </w:r>
      <w:hyperlink r:id="rId7">
        <w:r w:rsidRPr="00821B64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y</w:t>
        </w:r>
        <w:r w:rsidRPr="00821B64">
          <w:rPr>
            <w:rFonts w:asciiTheme="majorHAnsi" w:eastAsia="Arial Narrow" w:hAnsiTheme="majorHAnsi" w:cs="Arial Narrow"/>
            <w:b/>
            <w:spacing w:val="2"/>
            <w:w w:val="103"/>
            <w:sz w:val="22"/>
            <w:szCs w:val="22"/>
          </w:rPr>
          <w:t>ou</w:t>
        </w:r>
        <w:r w:rsidRPr="00821B64">
          <w:rPr>
            <w:rFonts w:asciiTheme="majorHAnsi" w:eastAsia="Arial Narrow" w:hAnsiTheme="majorHAnsi" w:cs="Arial Narrow"/>
            <w:b/>
            <w:spacing w:val="1"/>
            <w:w w:val="103"/>
            <w:sz w:val="22"/>
            <w:szCs w:val="22"/>
          </w:rPr>
          <w:t>t</w:t>
        </w:r>
        <w:r w:rsidRPr="00821B64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hce</w:t>
        </w:r>
        <w:r w:rsidRPr="00821B64">
          <w:rPr>
            <w:rFonts w:asciiTheme="majorHAnsi" w:eastAsia="Arial Narrow" w:hAnsiTheme="majorHAnsi" w:cs="Arial Narrow"/>
            <w:b/>
            <w:spacing w:val="2"/>
            <w:w w:val="103"/>
            <w:sz w:val="22"/>
            <w:szCs w:val="22"/>
          </w:rPr>
          <w:t>n</w:t>
        </w:r>
        <w:r w:rsidRPr="00821B64">
          <w:rPr>
            <w:rFonts w:asciiTheme="majorHAnsi" w:eastAsia="Arial Narrow" w:hAnsiTheme="majorHAnsi" w:cs="Arial Narrow"/>
            <w:b/>
            <w:spacing w:val="1"/>
            <w:w w:val="103"/>
            <w:sz w:val="22"/>
            <w:szCs w:val="22"/>
          </w:rPr>
          <w:t>tr</w:t>
        </w:r>
        <w:r w:rsidRPr="00821B64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a</w:t>
        </w:r>
        <w:r w:rsidRPr="00821B64">
          <w:rPr>
            <w:rFonts w:asciiTheme="majorHAnsi" w:eastAsia="Arial Narrow" w:hAnsiTheme="majorHAnsi" w:cs="Arial Narrow"/>
            <w:b/>
            <w:spacing w:val="1"/>
            <w:w w:val="102"/>
            <w:sz w:val="22"/>
            <w:szCs w:val="22"/>
          </w:rPr>
          <w:t>l</w:t>
        </w:r>
        <w:r w:rsidRPr="00821B64">
          <w:rPr>
            <w:rFonts w:asciiTheme="majorHAnsi" w:eastAsia="Arial Narrow" w:hAnsiTheme="majorHAnsi" w:cs="Arial Narrow"/>
            <w:b/>
            <w:spacing w:val="3"/>
            <w:w w:val="102"/>
            <w:sz w:val="22"/>
            <w:szCs w:val="22"/>
          </w:rPr>
          <w:t>@</w:t>
        </w:r>
        <w:r w:rsidRPr="00821B64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dhs</w:t>
        </w:r>
        <w:r w:rsidRPr="00821B64">
          <w:rPr>
            <w:rFonts w:asciiTheme="majorHAnsi" w:eastAsia="Arial Narrow" w:hAnsiTheme="majorHAnsi" w:cs="Arial Narrow"/>
            <w:b/>
            <w:spacing w:val="1"/>
            <w:w w:val="102"/>
            <w:sz w:val="22"/>
            <w:szCs w:val="22"/>
          </w:rPr>
          <w:t>.</w:t>
        </w:r>
        <w:r w:rsidRPr="00821B64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v</w:t>
        </w:r>
        <w:r w:rsidRPr="00821B64">
          <w:rPr>
            <w:rFonts w:asciiTheme="majorHAnsi" w:eastAsia="Arial Narrow" w:hAnsiTheme="majorHAnsi" w:cs="Arial Narrow"/>
            <w:b/>
            <w:spacing w:val="1"/>
            <w:w w:val="102"/>
            <w:sz w:val="22"/>
            <w:szCs w:val="22"/>
          </w:rPr>
          <w:t>i</w:t>
        </w:r>
        <w:r w:rsidRPr="00821B64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c</w:t>
        </w:r>
        <w:r w:rsidRPr="00821B64">
          <w:rPr>
            <w:rFonts w:asciiTheme="majorHAnsi" w:eastAsia="Arial Narrow" w:hAnsiTheme="majorHAnsi" w:cs="Arial Narrow"/>
            <w:b/>
            <w:spacing w:val="1"/>
            <w:w w:val="102"/>
            <w:sz w:val="22"/>
            <w:szCs w:val="22"/>
          </w:rPr>
          <w:t>.</w:t>
        </w:r>
        <w:r w:rsidRPr="00821B64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gov</w:t>
        </w:r>
        <w:r w:rsidRPr="00821B64">
          <w:rPr>
            <w:rFonts w:asciiTheme="majorHAnsi" w:eastAsia="Arial Narrow" w:hAnsiTheme="majorHAnsi" w:cs="Arial Narrow"/>
            <w:b/>
            <w:spacing w:val="1"/>
            <w:w w:val="102"/>
            <w:sz w:val="22"/>
            <w:szCs w:val="22"/>
          </w:rPr>
          <w:t>.</w:t>
        </w:r>
        <w:r w:rsidRPr="00821B64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au.</w:t>
        </w:r>
      </w:hyperlink>
    </w:p>
    <w:p w14:paraId="6B6FE10F" w14:textId="77777777" w:rsidR="00041859" w:rsidRPr="00821B64" w:rsidRDefault="00041859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3E19FD2D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128397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4EDBF9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8502B2" w14:textId="77777777" w:rsidR="00041859" w:rsidRPr="00821B64" w:rsidRDefault="00041859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1EC52B73" w14:textId="77777777" w:rsidR="00041859" w:rsidRPr="00821B64" w:rsidRDefault="00744FFB">
      <w:pPr>
        <w:spacing w:before="24"/>
        <w:ind w:left="113"/>
        <w:rPr>
          <w:rFonts w:asciiTheme="majorHAnsi" w:eastAsia="Calibri" w:hAnsiTheme="majorHAnsi" w:cs="Calibri"/>
          <w:sz w:val="22"/>
          <w:szCs w:val="22"/>
        </w:rPr>
        <w:sectPr w:rsidR="00041859" w:rsidRPr="00821B64">
          <w:pgSz w:w="11900" w:h="16840"/>
          <w:pgMar w:top="1080" w:right="1120" w:bottom="280" w:left="1020" w:header="720" w:footer="720" w:gutter="0"/>
          <w:cols w:space="720"/>
        </w:sectPr>
      </w:pP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821B64">
        <w:rPr>
          <w:rFonts w:asciiTheme="majorHAnsi" w:eastAsia="Calibri" w:hAnsiTheme="majorHAnsi" w:cs="Calibri"/>
          <w:spacing w:val="9"/>
          <w:w w:val="25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0D20AAE1" w14:textId="77777777" w:rsidR="00041859" w:rsidRPr="00821B64" w:rsidRDefault="00744FFB">
      <w:pPr>
        <w:spacing w:before="54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lastRenderedPageBreak/>
        <w:t>Ja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yan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</w:p>
    <w:p w14:paraId="394833E2" w14:textId="77777777" w:rsidR="00041859" w:rsidRPr="00821B64" w:rsidRDefault="00744FFB">
      <w:pPr>
        <w:spacing w:before="16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b/>
          <w:spacing w:val="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il:</w:t>
      </w:r>
      <w:hyperlink r:id="rId8">
        <w:r w:rsidRPr="00821B64">
          <w:rPr>
            <w:rFonts w:asciiTheme="majorHAnsi" w:eastAsia="Calibri" w:hAnsiTheme="majorHAnsi" w:cs="Calibri"/>
            <w:spacing w:val="2"/>
            <w:sz w:val="22"/>
            <w:szCs w:val="22"/>
          </w:rPr>
          <w:t xml:space="preserve"> </w:t>
        </w:r>
        <w:r w:rsidRPr="00821B64">
          <w:rPr>
            <w:rFonts w:asciiTheme="majorHAnsi" w:eastAsia="Calibri" w:hAnsiTheme="majorHAnsi" w:cs="Calibri"/>
            <w:spacing w:val="1"/>
            <w:sz w:val="22"/>
            <w:szCs w:val="22"/>
          </w:rPr>
          <w:t> </w:t>
        </w:r>
        <w:r w:rsidRPr="00821B64">
          <w:rPr>
            <w:rFonts w:asciiTheme="majorHAnsi" w:eastAsia="Calibri" w:hAnsiTheme="majorHAnsi" w:cs="Calibri"/>
            <w:spacing w:val="1"/>
            <w:w w:val="102"/>
            <w:sz w:val="22"/>
            <w:szCs w:val="22"/>
          </w:rPr>
          <w:t>j</w:t>
        </w:r>
        <w:r w:rsidRPr="00821B64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a</w:t>
        </w:r>
        <w:r w:rsidRPr="00821B64">
          <w:rPr>
            <w:rFonts w:asciiTheme="majorHAnsi" w:eastAsia="Calibri" w:hAnsiTheme="majorHAnsi" w:cs="Calibri"/>
            <w:spacing w:val="2"/>
            <w:w w:val="103"/>
            <w:sz w:val="22"/>
            <w:szCs w:val="22"/>
          </w:rPr>
          <w:t>y</w:t>
        </w:r>
        <w:r w:rsidRPr="00821B64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an</w:t>
        </w:r>
        <w:r w:rsidRPr="00821B64">
          <w:rPr>
            <w:rFonts w:asciiTheme="majorHAnsi" w:eastAsia="Calibri" w:hAnsiTheme="majorHAnsi" w:cs="Calibri"/>
            <w:spacing w:val="1"/>
            <w:w w:val="102"/>
            <w:sz w:val="22"/>
            <w:szCs w:val="22"/>
          </w:rPr>
          <w:t>il</w:t>
        </w:r>
        <w:r w:rsidRPr="00821B64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a</w:t>
        </w:r>
        <w:r w:rsidRPr="00821B64">
          <w:rPr>
            <w:rFonts w:asciiTheme="majorHAnsi" w:eastAsia="Calibri" w:hAnsiTheme="majorHAnsi" w:cs="Calibri"/>
            <w:spacing w:val="1"/>
            <w:w w:val="103"/>
            <w:sz w:val="22"/>
            <w:szCs w:val="22"/>
          </w:rPr>
          <w:t>l</w:t>
        </w:r>
        <w:r w:rsidRPr="00821B64">
          <w:rPr>
            <w:rFonts w:asciiTheme="majorHAnsi" w:eastAsia="Calibri" w:hAnsiTheme="majorHAnsi" w:cs="Calibri"/>
            <w:spacing w:val="4"/>
            <w:w w:val="102"/>
            <w:sz w:val="22"/>
            <w:szCs w:val="22"/>
          </w:rPr>
          <w:t>@</w:t>
        </w:r>
        <w:r w:rsidRPr="00821B64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x</w:t>
        </w:r>
        <w:r w:rsidRPr="00821B64">
          <w:rPr>
            <w:rFonts w:asciiTheme="majorHAnsi" w:eastAsia="Calibri" w:hAnsiTheme="majorHAnsi" w:cs="Calibri"/>
            <w:spacing w:val="3"/>
            <w:w w:val="102"/>
            <w:sz w:val="22"/>
            <w:szCs w:val="22"/>
          </w:rPr>
          <w:t>m</w:t>
        </w:r>
        <w:r w:rsidRPr="00821B64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a</w:t>
        </w:r>
        <w:r w:rsidRPr="00821B64">
          <w:rPr>
            <w:rFonts w:asciiTheme="majorHAnsi" w:eastAsia="Calibri" w:hAnsiTheme="majorHAnsi" w:cs="Calibri"/>
            <w:spacing w:val="1"/>
            <w:w w:val="103"/>
            <w:sz w:val="22"/>
            <w:szCs w:val="22"/>
          </w:rPr>
          <w:t>il.</w:t>
        </w:r>
        <w:r w:rsidRPr="00821B64">
          <w:rPr>
            <w:rFonts w:asciiTheme="majorHAnsi" w:eastAsia="Calibri" w:hAnsiTheme="majorHAnsi" w:cs="Calibri"/>
            <w:spacing w:val="2"/>
            <w:w w:val="103"/>
            <w:sz w:val="22"/>
            <w:szCs w:val="22"/>
          </w:rPr>
          <w:t>c</w:t>
        </w:r>
        <w:r w:rsidRPr="00821B64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o</w:t>
        </w:r>
        <w:r w:rsidRPr="00821B64">
          <w:rPr>
            <w:rFonts w:asciiTheme="majorHAnsi" w:eastAsia="Calibri" w:hAnsiTheme="majorHAnsi" w:cs="Calibri"/>
            <w:spacing w:val="3"/>
            <w:w w:val="102"/>
            <w:sz w:val="22"/>
            <w:szCs w:val="22"/>
          </w:rPr>
          <w:t>m</w:t>
        </w:r>
        <w:r w:rsidRPr="00821B64">
          <w:rPr>
            <w:rFonts w:asciiTheme="majorHAnsi" w:eastAsia="Calibri" w:hAnsiTheme="majorHAnsi" w:cs="Calibri"/>
            <w:spacing w:val="1"/>
            <w:w w:val="102"/>
            <w:sz w:val="22"/>
            <w:szCs w:val="22"/>
          </w:rPr>
          <w:t>.</w:t>
        </w:r>
        <w:r w:rsidRPr="00821B64">
          <w:rPr>
            <w:rFonts w:asciiTheme="majorHAnsi" w:eastAsia="Calibri" w:hAnsiTheme="majorHAnsi" w:cs="Calibri"/>
            <w:spacing w:val="2"/>
            <w:w w:val="102"/>
            <w:sz w:val="22"/>
            <w:szCs w:val="22"/>
          </w:rPr>
          <w:t>au</w:t>
        </w:r>
      </w:hyperlink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21FB3D25" w14:textId="77777777" w:rsidR="00041859" w:rsidRPr="00821B64" w:rsidRDefault="00744FFB">
      <w:pPr>
        <w:spacing w:before="12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spacing w:val="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ob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il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:</w:t>
      </w:r>
      <w:r w:rsidRPr="00821B64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w w:val="26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w w:val="2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2"/>
          <w:w w:val="2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w w:val="26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79"/>
          <w:sz w:val="22"/>
          <w:szCs w:val="22"/>
        </w:rPr>
        <w:t xml:space="preserve">XXXX   </w:t>
      </w:r>
      <w:r w:rsidRPr="00821B64">
        <w:rPr>
          <w:rFonts w:asciiTheme="majorHAnsi" w:eastAsia="Calibri" w:hAnsiTheme="majorHAnsi" w:cs="Calibri"/>
          <w:spacing w:val="1"/>
          <w:w w:val="75"/>
          <w:sz w:val="22"/>
          <w:szCs w:val="22"/>
        </w:rPr>
        <w:t> XXX</w:t>
      </w:r>
      <w:r w:rsidRPr="00821B64">
        <w:rPr>
          <w:rFonts w:asciiTheme="majorHAnsi" w:eastAsia="Calibri" w:hAnsiTheme="majorHAnsi" w:cs="Calibri"/>
          <w:w w:val="75"/>
          <w:sz w:val="22"/>
          <w:szCs w:val="22"/>
        </w:rPr>
        <w:t xml:space="preserve">  </w:t>
      </w:r>
      <w:r w:rsidRPr="00821B64">
        <w:rPr>
          <w:rFonts w:asciiTheme="majorHAnsi" w:eastAsia="Calibri" w:hAnsiTheme="majorHAnsi" w:cs="Calibri"/>
          <w:spacing w:val="5"/>
          <w:w w:val="75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w w:val="7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XXX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3E657854" w14:textId="77777777" w:rsidR="00041859" w:rsidRPr="00821B64" w:rsidRDefault="00041859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55C5F7B8" w14:textId="77777777" w:rsidR="00041859" w:rsidRPr="00821B64" w:rsidRDefault="00744FFB">
      <w:pPr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i/>
          <w:sz w:val="22"/>
          <w:szCs w:val="22"/>
        </w:rPr>
        <w:t>VCE</w:t>
      </w:r>
      <w:r w:rsidRPr="00821B64">
        <w:rPr>
          <w:rFonts w:asciiTheme="majorHAnsi" w:eastAsia="Calibri" w:hAnsiTheme="majorHAnsi" w:cs="Calibri"/>
          <w:b/>
          <w:i/>
          <w:spacing w:val="30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i/>
          <w:sz w:val="22"/>
          <w:szCs w:val="22"/>
        </w:rPr>
        <w:t> graduat</w:t>
      </w:r>
      <w:r w:rsidRPr="00821B64">
        <w:rPr>
          <w:rFonts w:asciiTheme="majorHAnsi" w:eastAsia="Calibri" w:hAnsiTheme="majorHAnsi" w:cs="Calibri"/>
          <w:b/>
          <w:i/>
          <w:w w:val="51"/>
          <w:sz w:val="22"/>
          <w:szCs w:val="22"/>
        </w:rPr>
        <w:t xml:space="preserve">e   </w:t>
      </w:r>
      <w:r w:rsidRPr="00821B64">
        <w:rPr>
          <w:rFonts w:asciiTheme="majorHAnsi" w:eastAsia="Calibri" w:hAnsiTheme="majorHAnsi" w:cs="Calibri"/>
          <w:b/>
          <w:i/>
          <w:spacing w:val="1"/>
          <w:w w:val="5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i/>
          <w:sz w:val="22"/>
          <w:szCs w:val="22"/>
        </w:rPr>
        <w:t>seeking</w:t>
      </w:r>
      <w:r w:rsidRPr="00821B64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b/>
          <w:i/>
          <w:sz w:val="22"/>
          <w:szCs w:val="22"/>
        </w:rPr>
        <w:t>casual</w:t>
      </w:r>
      <w:r w:rsidRPr="00821B64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b/>
          <w:i/>
          <w:sz w:val="22"/>
          <w:szCs w:val="22"/>
        </w:rPr>
        <w:t>employment</w:t>
      </w:r>
      <w:r w:rsidRPr="00821B64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b/>
          <w:i/>
          <w:sz w:val="22"/>
          <w:szCs w:val="22"/>
        </w:rPr>
        <w:t>in</w:t>
      </w:r>
      <w:r w:rsidRPr="00821B64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b/>
          <w:i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b/>
          <w:i/>
          <w:sz w:val="22"/>
          <w:szCs w:val="22"/>
        </w:rPr>
        <w:t>dynamic</w:t>
      </w:r>
      <w:r w:rsidRPr="00821B64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b/>
          <w:i/>
          <w:sz w:val="22"/>
          <w:szCs w:val="22"/>
        </w:rPr>
        <w:t>organisation</w:t>
      </w:r>
      <w:r w:rsidRPr="00821B64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 </w:t>
      </w:r>
    </w:p>
    <w:p w14:paraId="26BD3971" w14:textId="77777777" w:rsidR="00041859" w:rsidRPr="00821B64" w:rsidRDefault="00041859">
      <w:pPr>
        <w:spacing w:before="10" w:line="120" w:lineRule="exact"/>
        <w:rPr>
          <w:rFonts w:asciiTheme="majorHAnsi" w:hAnsiTheme="majorHAnsi"/>
          <w:sz w:val="22"/>
          <w:szCs w:val="22"/>
        </w:rPr>
      </w:pPr>
    </w:p>
    <w:p w14:paraId="44517799" w14:textId="77777777" w:rsidR="00041859" w:rsidRPr="00821B64" w:rsidRDefault="00744FFB">
      <w:pPr>
        <w:spacing w:line="302" w:lineRule="auto"/>
        <w:ind w:left="133" w:right="84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ers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e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ast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e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w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ve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e    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age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rati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skills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evel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52"/>
          <w:sz w:val="22"/>
          <w:szCs w:val="22"/>
        </w:rPr>
        <w:t>g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v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ts.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Str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spacing w:val="1"/>
          <w:w w:val="52"/>
          <w:sz w:val="22"/>
          <w:szCs w:val="22"/>
        </w:rPr>
        <w:t>g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skills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enhan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y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k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59"/>
          <w:sz w:val="22"/>
          <w:szCs w:val="22"/>
        </w:rPr>
        <w:t>rt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atr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ctivities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deve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iliti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Unde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rst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2"/>
          <w:w w:val="52"/>
          <w:sz w:val="22"/>
          <w:szCs w:val="22"/>
        </w:rPr>
        <w:t xml:space="preserve">g   </w:t>
      </w:r>
      <w:r w:rsidRPr="00821B64">
        <w:rPr>
          <w:rFonts w:asciiTheme="majorHAnsi" w:eastAsia="Calibri" w:hAnsiTheme="majorHAnsi" w:cs="Calibri"/>
          <w:spacing w:val="1"/>
          <w:w w:val="52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gene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y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ility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skills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wo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rki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2"/>
          <w:w w:val="52"/>
          <w:sz w:val="22"/>
          <w:szCs w:val="22"/>
        </w:rPr>
        <w:t xml:space="preserve">g   </w:t>
      </w:r>
      <w:r w:rsidRPr="00821B64">
        <w:rPr>
          <w:rFonts w:asciiTheme="majorHAnsi" w:eastAsia="Calibri" w:hAnsiTheme="majorHAnsi" w:cs="Calibri"/>
          <w:spacing w:val="1"/>
          <w:w w:val="52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52"/>
          <w:sz w:val="22"/>
          <w:szCs w:val="22"/>
        </w:rPr>
        <w:t>a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om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deve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ssi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al.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3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VCE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ki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spacing w:val="1"/>
          <w:w w:val="45"/>
          <w:sz w:val="22"/>
          <w:szCs w:val="22"/>
        </w:rPr>
        <w:t xml:space="preserve">    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1"/>
          <w:w w:val="45"/>
          <w:sz w:val="22"/>
          <w:szCs w:val="22"/>
        </w:rPr>
        <w:t xml:space="preserve">    f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irst</w:t>
      </w:r>
      <w:r w:rsidRPr="00821B64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821B64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me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emp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oymen</w:t>
      </w:r>
      <w:r w:rsidRPr="00821B64">
        <w:rPr>
          <w:rFonts w:asciiTheme="majorHAnsi" w:eastAsia="Calibri" w:hAnsiTheme="majorHAnsi" w:cs="Calibri"/>
          <w:spacing w:val="1"/>
          <w:w w:val="46"/>
          <w:sz w:val="22"/>
          <w:szCs w:val="22"/>
        </w:rPr>
        <w:t>t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siti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on   </w:t>
      </w:r>
      <w:r w:rsidRPr="00821B64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equ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ded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y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oun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nd   </w:t>
      </w:r>
      <w:r w:rsidRPr="00821B64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stic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y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 </w:t>
      </w:r>
      <w:r w:rsidRPr="00821B64">
        <w:rPr>
          <w:rFonts w:asciiTheme="majorHAnsi" w:eastAsia="Calibri" w:hAnsiTheme="majorHAnsi" w:cs="Calibri"/>
          <w:spacing w:val="11"/>
          <w:w w:val="25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0465F05E" w14:textId="77777777" w:rsidR="00041859" w:rsidRPr="00821B64" w:rsidRDefault="00744FFB">
      <w:pPr>
        <w:spacing w:before="11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55C2FA13" w14:textId="77777777" w:rsidR="00041859" w:rsidRPr="00821B64" w:rsidRDefault="00744FFB">
      <w:pPr>
        <w:spacing w:before="61" w:line="220" w:lineRule="exact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KEY</w:t>
      </w:r>
      <w:r w:rsidRPr="00821B64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K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ILL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</w:p>
    <w:p w14:paraId="34008006" w14:textId="77777777" w:rsidR="00041859" w:rsidRPr="00821B64" w:rsidRDefault="00041859">
      <w:pPr>
        <w:spacing w:before="9" w:line="2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9"/>
        <w:gridCol w:w="726"/>
        <w:gridCol w:w="2631"/>
        <w:gridCol w:w="815"/>
        <w:gridCol w:w="2545"/>
      </w:tblGrid>
      <w:tr w:rsidR="00041859" w:rsidRPr="00821B64" w14:paraId="7317BCBA" w14:textId="77777777">
        <w:trPr>
          <w:trHeight w:hRule="exact" w:val="399"/>
        </w:trPr>
        <w:tc>
          <w:tcPr>
            <w:tcW w:w="2979" w:type="dxa"/>
            <w:tcBorders>
              <w:top w:val="single" w:sz="5" w:space="0" w:color="17355D"/>
              <w:left w:val="nil"/>
              <w:bottom w:val="nil"/>
              <w:right w:val="nil"/>
            </w:tcBorders>
          </w:tcPr>
          <w:p w14:paraId="123C26D9" w14:textId="77777777" w:rsidR="00041859" w:rsidRPr="00821B64" w:rsidRDefault="00041859">
            <w:pPr>
              <w:spacing w:before="7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8AAFCF2" w14:textId="77777777" w:rsidR="00041859" w:rsidRPr="00821B64" w:rsidRDefault="00744FFB">
            <w:pPr>
              <w:ind w:left="29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hAnsiTheme="majorHAnsi"/>
                <w:sz w:val="22"/>
                <w:szCs w:val="22"/>
              </w:rPr>
              <w:t xml:space="preserve">    </w:t>
            </w:r>
            <w:r w:rsidRPr="00821B64">
              <w:rPr>
                <w:rFonts w:asciiTheme="majorHAnsi" w:hAnsiTheme="majorHAnsi"/>
                <w:spacing w:val="29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Cu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st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m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rvic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spacing w:val="1"/>
                <w:w w:val="25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(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phon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726" w:type="dxa"/>
            <w:tcBorders>
              <w:top w:val="single" w:sz="5" w:space="0" w:color="17355D"/>
              <w:left w:val="nil"/>
              <w:bottom w:val="nil"/>
              <w:right w:val="nil"/>
            </w:tcBorders>
          </w:tcPr>
          <w:p w14:paraId="42B68689" w14:textId="77777777" w:rsidR="00041859" w:rsidRPr="00821B64" w:rsidRDefault="00041859">
            <w:pPr>
              <w:spacing w:line="1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F541F91" w14:textId="77777777" w:rsidR="00041859" w:rsidRPr="00821B64" w:rsidRDefault="00041859">
            <w:pPr>
              <w:ind w:right="135"/>
              <w:jc w:val="right"/>
              <w:rPr>
                <w:rFonts w:asciiTheme="majorHAnsi" w:eastAsia="Wingdings" w:hAnsiTheme="majorHAnsi" w:cs="Wingdings"/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single" w:sz="5" w:space="0" w:color="17355D"/>
              <w:left w:val="nil"/>
              <w:bottom w:val="nil"/>
              <w:right w:val="nil"/>
            </w:tcBorders>
          </w:tcPr>
          <w:p w14:paraId="094BE9CD" w14:textId="77777777" w:rsidR="00041859" w:rsidRPr="00821B64" w:rsidRDefault="00041859">
            <w:pPr>
              <w:spacing w:before="7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0551525" w14:textId="77777777" w:rsidR="00041859" w:rsidRPr="00821B64" w:rsidRDefault="00744FFB">
            <w:pPr>
              <w:ind w:left="13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T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an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a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cti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on</w:t>
            </w:r>
            <w:r w:rsidRPr="00821B64">
              <w:rPr>
                <w:rFonts w:asciiTheme="majorHAnsi" w:eastAsia="Calibri" w:hAnsiTheme="majorHAnsi" w:cs="Calibri"/>
                <w:spacing w:val="17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p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c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ssi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n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g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815" w:type="dxa"/>
            <w:tcBorders>
              <w:top w:val="single" w:sz="5" w:space="0" w:color="17355D"/>
              <w:left w:val="nil"/>
              <w:bottom w:val="nil"/>
              <w:right w:val="nil"/>
            </w:tcBorders>
          </w:tcPr>
          <w:p w14:paraId="1B1904B6" w14:textId="77777777" w:rsidR="00041859" w:rsidRPr="00821B64" w:rsidRDefault="00041859">
            <w:pPr>
              <w:spacing w:line="1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9D66C8C" w14:textId="77777777" w:rsidR="00041859" w:rsidRPr="00821B64" w:rsidRDefault="00041859">
            <w:pPr>
              <w:ind w:right="135"/>
              <w:jc w:val="right"/>
              <w:rPr>
                <w:rFonts w:asciiTheme="majorHAnsi" w:eastAsia="Wingdings" w:hAnsiTheme="majorHAnsi" w:cs="Wingdings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5" w:space="0" w:color="17355D"/>
              <w:left w:val="nil"/>
              <w:bottom w:val="nil"/>
              <w:right w:val="nil"/>
            </w:tcBorders>
          </w:tcPr>
          <w:p w14:paraId="220EF3B4" w14:textId="77777777" w:rsidR="00041859" w:rsidRPr="00821B64" w:rsidRDefault="00041859">
            <w:pPr>
              <w:spacing w:before="7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2A806C0" w14:textId="77777777" w:rsidR="00041859" w:rsidRPr="00821B64" w:rsidRDefault="00744FFB">
            <w:pPr>
              <w:ind w:left="13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t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w w:val="34"/>
                <w:sz w:val="22"/>
                <w:szCs w:val="22"/>
              </w:rPr>
              <w:t>-­</w:t>
            </w:r>
            <w:r w:rsidRPr="00821B64">
              <w:rPr>
                <w:rFonts w:asciiTheme="majorHAnsi" w:eastAsia="Calibri" w:hAnsiTheme="majorHAnsi" w:cs="Calibri"/>
                <w:spacing w:val="1"/>
                <w:w w:val="34"/>
                <w:sz w:val="22"/>
                <w:szCs w:val="22"/>
              </w:rPr>
              <w:t>‐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b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as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2"/>
                <w:w w:val="54"/>
                <w:sz w:val="22"/>
                <w:szCs w:val="22"/>
              </w:rPr>
              <w:t xml:space="preserve">d   </w:t>
            </w:r>
            <w:r w:rsidRPr="00821B64">
              <w:rPr>
                <w:rFonts w:asciiTheme="majorHAnsi" w:eastAsia="Calibri" w:hAnsiTheme="majorHAnsi" w:cs="Calibri"/>
                <w:spacing w:val="1"/>
                <w:w w:val="54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c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u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rity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</w:tr>
      <w:tr w:rsidR="00041859" w:rsidRPr="00821B64" w14:paraId="405410E3" w14:textId="77777777">
        <w:trPr>
          <w:trHeight w:hRule="exact" w:val="293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0B0289F" w14:textId="77777777" w:rsidR="00041859" w:rsidRPr="00821B64" w:rsidRDefault="00744FFB">
            <w:pPr>
              <w:spacing w:before="20"/>
              <w:ind w:left="389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and</w:t>
            </w:r>
            <w:r w:rsidRPr="00821B64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f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a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c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w w:val="34"/>
                <w:sz w:val="22"/>
                <w:szCs w:val="22"/>
              </w:rPr>
              <w:t>-­</w:t>
            </w:r>
            <w:r w:rsidRPr="00821B64">
              <w:rPr>
                <w:rFonts w:asciiTheme="majorHAnsi" w:eastAsia="Calibri" w:hAnsiTheme="majorHAnsi" w:cs="Calibri"/>
                <w:spacing w:val="1"/>
                <w:w w:val="34"/>
                <w:sz w:val="22"/>
                <w:szCs w:val="22"/>
              </w:rPr>
              <w:t>‐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t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w w:val="34"/>
                <w:sz w:val="22"/>
                <w:szCs w:val="22"/>
              </w:rPr>
              <w:t>-­</w:t>
            </w:r>
            <w:r w:rsidRPr="00821B64">
              <w:rPr>
                <w:rFonts w:asciiTheme="majorHAnsi" w:eastAsia="Calibri" w:hAnsiTheme="majorHAnsi" w:cs="Calibri"/>
                <w:spacing w:val="1"/>
                <w:w w:val="34"/>
                <w:sz w:val="22"/>
                <w:szCs w:val="22"/>
              </w:rPr>
              <w:t>‐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f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a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c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)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113621C" w14:textId="77777777" w:rsidR="00041859" w:rsidRPr="00821B64" w:rsidRDefault="00041859">
            <w:pPr>
              <w:spacing w:before="33"/>
              <w:ind w:right="135"/>
              <w:jc w:val="right"/>
              <w:rPr>
                <w:rFonts w:asciiTheme="majorHAnsi" w:eastAsia="Wingdings" w:hAnsiTheme="majorHAnsi" w:cs="Wingdings"/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FA799DF" w14:textId="77777777" w:rsidR="00041859" w:rsidRPr="00821B64" w:rsidRDefault="00744FFB">
            <w:pPr>
              <w:spacing w:before="20"/>
              <w:ind w:left="13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Sa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l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  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f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und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BC6E7B6" w14:textId="77777777" w:rsidR="00041859" w:rsidRPr="00821B64" w:rsidRDefault="00041859">
            <w:pPr>
              <w:spacing w:before="33"/>
              <w:ind w:right="135"/>
              <w:jc w:val="right"/>
              <w:rPr>
                <w:rFonts w:asciiTheme="majorHAnsi" w:eastAsia="Wingdings" w:hAnsiTheme="majorHAnsi" w:cs="Wingdings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</w:tcPr>
          <w:p w14:paraId="48B419F1" w14:textId="77777777" w:rsidR="00041859" w:rsidRPr="00821B64" w:rsidRDefault="00744FFB">
            <w:pPr>
              <w:spacing w:before="20"/>
              <w:ind w:left="13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ck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c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p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ti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ng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</w:tr>
      <w:tr w:rsidR="00041859" w:rsidRPr="00821B64" w14:paraId="2880213F" w14:textId="77777777">
        <w:trPr>
          <w:trHeight w:hRule="exact" w:val="293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418A23D" w14:textId="77777777" w:rsidR="00041859" w:rsidRPr="00821B64" w:rsidRDefault="00744FFB">
            <w:pPr>
              <w:spacing w:before="20"/>
              <w:ind w:left="29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hAnsiTheme="majorHAnsi"/>
                <w:sz w:val="22"/>
                <w:szCs w:val="22"/>
              </w:rPr>
              <w:t xml:space="preserve">    </w:t>
            </w:r>
            <w:r w:rsidRPr="00821B64">
              <w:rPr>
                <w:rFonts w:asciiTheme="majorHAnsi" w:hAnsiTheme="majorHAnsi"/>
                <w:spacing w:val="29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P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ob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l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m</w:t>
            </w:r>
            <w:r w:rsidRPr="00821B64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lvi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ng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014ECD4" w14:textId="77777777" w:rsidR="00041859" w:rsidRPr="00821B64" w:rsidRDefault="00041859">
            <w:pPr>
              <w:spacing w:before="33"/>
              <w:ind w:right="135"/>
              <w:jc w:val="right"/>
              <w:rPr>
                <w:rFonts w:asciiTheme="majorHAnsi" w:eastAsia="Wingdings" w:hAnsiTheme="majorHAnsi" w:cs="Wingdings"/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6DCE65CB" w14:textId="77777777" w:rsidR="00041859" w:rsidRPr="00821B64" w:rsidRDefault="00744FFB">
            <w:pPr>
              <w:spacing w:before="20"/>
              <w:ind w:left="13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D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is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pu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l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u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ti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on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224026D" w14:textId="77777777" w:rsidR="00041859" w:rsidRPr="00821B64" w:rsidRDefault="00041859">
            <w:pPr>
              <w:spacing w:before="33"/>
              <w:ind w:right="135"/>
              <w:jc w:val="right"/>
              <w:rPr>
                <w:rFonts w:asciiTheme="majorHAnsi" w:eastAsia="Wingdings" w:hAnsiTheme="majorHAnsi" w:cs="Wingdings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</w:tcPr>
          <w:p w14:paraId="5A7DD5CE" w14:textId="77777777" w:rsidR="00041859" w:rsidRPr="00821B64" w:rsidRDefault="00744FFB">
            <w:pPr>
              <w:spacing w:before="20"/>
              <w:ind w:left="13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End</w:t>
            </w:r>
            <w:r w:rsidRPr="00821B64">
              <w:rPr>
                <w:rFonts w:asciiTheme="majorHAnsi" w:eastAsia="Calibri" w:hAnsiTheme="majorHAnsi" w:cs="Calibri"/>
                <w:w w:val="34"/>
                <w:sz w:val="22"/>
                <w:szCs w:val="22"/>
              </w:rPr>
              <w:t>-­</w:t>
            </w:r>
            <w:r w:rsidRPr="00821B64">
              <w:rPr>
                <w:rFonts w:asciiTheme="majorHAnsi" w:eastAsia="Calibri" w:hAnsiTheme="majorHAnsi" w:cs="Calibri"/>
                <w:spacing w:val="1"/>
                <w:w w:val="34"/>
                <w:sz w:val="22"/>
                <w:szCs w:val="22"/>
              </w:rPr>
              <w:t>‐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f</w:t>
            </w:r>
            <w:r w:rsidRPr="00821B64">
              <w:rPr>
                <w:rFonts w:asciiTheme="majorHAnsi" w:eastAsia="Calibri" w:hAnsiTheme="majorHAnsi" w:cs="Calibri"/>
                <w:w w:val="34"/>
                <w:sz w:val="22"/>
                <w:szCs w:val="22"/>
              </w:rPr>
              <w:t>-­</w:t>
            </w:r>
            <w:r w:rsidRPr="00821B64">
              <w:rPr>
                <w:rFonts w:asciiTheme="majorHAnsi" w:eastAsia="Calibri" w:hAnsiTheme="majorHAnsi" w:cs="Calibri"/>
                <w:spacing w:val="1"/>
                <w:w w:val="34"/>
                <w:sz w:val="22"/>
                <w:szCs w:val="22"/>
              </w:rPr>
              <w:t>‐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d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ay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spacing w:val="1"/>
                <w:w w:val="25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p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c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ssi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n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g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</w:tr>
      <w:tr w:rsidR="00041859" w:rsidRPr="00821B64" w14:paraId="7742E9BD" w14:textId="77777777">
        <w:trPr>
          <w:trHeight w:hRule="exact" w:val="293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6882675" w14:textId="77777777" w:rsidR="00041859" w:rsidRPr="00821B64" w:rsidRDefault="00744FFB">
            <w:pPr>
              <w:spacing w:before="20"/>
              <w:ind w:left="29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hAnsiTheme="majorHAnsi"/>
                <w:sz w:val="22"/>
                <w:szCs w:val="22"/>
              </w:rPr>
              <w:t xml:space="preserve">    </w:t>
            </w:r>
            <w:r w:rsidRPr="00821B64">
              <w:rPr>
                <w:rFonts w:asciiTheme="majorHAnsi" w:hAnsiTheme="majorHAnsi"/>
                <w:spacing w:val="29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Ca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spacing w:val="2"/>
                <w:w w:val="54"/>
                <w:sz w:val="22"/>
                <w:szCs w:val="22"/>
              </w:rPr>
              <w:t xml:space="preserve">h   </w:t>
            </w:r>
            <w:r w:rsidRPr="00821B64">
              <w:rPr>
                <w:rFonts w:asciiTheme="majorHAnsi" w:eastAsia="Calibri" w:hAnsiTheme="majorHAnsi" w:cs="Calibri"/>
                <w:spacing w:val="1"/>
                <w:w w:val="54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3"/>
                <w:w w:val="103"/>
                <w:sz w:val="22"/>
                <w:szCs w:val="22"/>
              </w:rPr>
              <w:t>m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an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a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ge</w:t>
            </w:r>
            <w:r w:rsidRPr="00821B64">
              <w:rPr>
                <w:rFonts w:asciiTheme="majorHAnsi" w:eastAsia="Calibri" w:hAnsiTheme="majorHAnsi" w:cs="Calibri"/>
                <w:spacing w:val="3"/>
                <w:w w:val="103"/>
                <w:sz w:val="22"/>
                <w:szCs w:val="22"/>
              </w:rPr>
              <w:t>m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en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t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03835AA" w14:textId="77777777" w:rsidR="00041859" w:rsidRPr="00821B64" w:rsidRDefault="00041859">
            <w:pPr>
              <w:spacing w:before="33"/>
              <w:ind w:right="135"/>
              <w:jc w:val="right"/>
              <w:rPr>
                <w:rFonts w:asciiTheme="majorHAnsi" w:eastAsia="Wingdings" w:hAnsiTheme="majorHAnsi" w:cs="Wingdings"/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76F8875" w14:textId="77777777" w:rsidR="00041859" w:rsidRPr="00821B64" w:rsidRDefault="00744FFB">
            <w:pPr>
              <w:spacing w:before="20"/>
              <w:ind w:left="13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Da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a</w:t>
            </w:r>
            <w:r w:rsidRPr="00821B64">
              <w:rPr>
                <w:rFonts w:asciiTheme="majorHAnsi" w:eastAsia="Calibri" w:hAnsiTheme="majorHAnsi" w:cs="Calibri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p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c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ssi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n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g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CD2D835" w14:textId="77777777" w:rsidR="00041859" w:rsidRPr="00821B64" w:rsidRDefault="00041859">
            <w:pPr>
              <w:spacing w:before="33"/>
              <w:ind w:right="135"/>
              <w:jc w:val="right"/>
              <w:rPr>
                <w:rFonts w:asciiTheme="majorHAnsi" w:eastAsia="Wingdings" w:hAnsiTheme="majorHAnsi" w:cs="Wingdings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</w:tcPr>
          <w:p w14:paraId="5FBD2BB7" w14:textId="77777777" w:rsidR="00041859" w:rsidRPr="00821B64" w:rsidRDefault="00744FFB">
            <w:pPr>
              <w:spacing w:before="20"/>
              <w:ind w:left="13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Sa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l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  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nego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ti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a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ti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ons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</w:tr>
      <w:tr w:rsidR="00041859" w:rsidRPr="00821B64" w14:paraId="27346881" w14:textId="77777777">
        <w:trPr>
          <w:trHeight w:hRule="exact" w:val="637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D0DE4D4" w14:textId="77777777" w:rsidR="00041859" w:rsidRPr="00821B64" w:rsidRDefault="00744FFB">
            <w:pPr>
              <w:spacing w:before="20"/>
              <w:ind w:left="29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hAnsiTheme="majorHAnsi"/>
                <w:sz w:val="22"/>
                <w:szCs w:val="22"/>
              </w:rPr>
              <w:t xml:space="preserve">    </w:t>
            </w:r>
            <w:r w:rsidRPr="00821B64">
              <w:rPr>
                <w:rFonts w:asciiTheme="majorHAnsi" w:hAnsiTheme="majorHAnsi"/>
                <w:spacing w:val="29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Sa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l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  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c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on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cili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a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ti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on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  <w:p w14:paraId="79108BE1" w14:textId="77777777" w:rsidR="00041859" w:rsidRPr="00821B64" w:rsidRDefault="00744FFB">
            <w:pPr>
              <w:spacing w:before="61"/>
              <w:ind w:left="29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0AD3220A" w14:textId="77777777" w:rsidR="00041859" w:rsidRPr="00821B64" w:rsidRDefault="00041859">
            <w:pPr>
              <w:spacing w:before="33"/>
              <w:ind w:right="135"/>
              <w:jc w:val="right"/>
              <w:rPr>
                <w:rFonts w:asciiTheme="majorHAnsi" w:eastAsia="Wingdings" w:hAnsiTheme="majorHAnsi" w:cs="Wingdings"/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60CD914E" w14:textId="77777777" w:rsidR="00041859" w:rsidRPr="00821B64" w:rsidRDefault="00744FFB">
            <w:pPr>
              <w:spacing w:before="20"/>
              <w:ind w:left="13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I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n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v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en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ry</w:t>
            </w:r>
            <w:r w:rsidRPr="00821B64">
              <w:rPr>
                <w:rFonts w:asciiTheme="majorHAnsi" w:eastAsia="Calibri" w:hAnsiTheme="majorHAnsi" w:cs="Calibri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 c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on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tr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l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94C359A" w14:textId="77777777" w:rsidR="00041859" w:rsidRPr="00821B64" w:rsidRDefault="00041859">
            <w:pPr>
              <w:spacing w:before="33"/>
              <w:ind w:right="135"/>
              <w:jc w:val="right"/>
              <w:rPr>
                <w:rFonts w:asciiTheme="majorHAnsi" w:eastAsia="Wingdings" w:hAnsiTheme="majorHAnsi" w:cs="Wingdings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</w:tcPr>
          <w:p w14:paraId="0BB12DBD" w14:textId="77777777" w:rsidR="00041859" w:rsidRPr="00821B64" w:rsidRDefault="00744FFB">
            <w:pPr>
              <w:spacing w:before="20"/>
              <w:ind w:left="13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P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r</w:t>
            </w:r>
            <w:r w:rsidRPr="00821B64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odu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ct</w:t>
            </w:r>
            <w:r w:rsidRPr="00821B64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l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cti</w:t>
            </w:r>
            <w:r w:rsidRPr="00821B64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on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</w:tr>
    </w:tbl>
    <w:p w14:paraId="2099E339" w14:textId="77777777" w:rsidR="00041859" w:rsidRPr="00821B64" w:rsidRDefault="00744FFB">
      <w:pPr>
        <w:spacing w:line="200" w:lineRule="exact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spacing w:val="1"/>
          <w:position w:val="1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b/>
          <w:spacing w:val="2"/>
          <w:position w:val="1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b/>
          <w:spacing w:val="1"/>
          <w:position w:val="1"/>
          <w:sz w:val="22"/>
          <w:szCs w:val="22"/>
        </w:rPr>
        <w:t>ft</w:t>
      </w:r>
      <w:r w:rsidRPr="00821B64">
        <w:rPr>
          <w:rFonts w:asciiTheme="majorHAnsi" w:eastAsia="Calibri" w:hAnsiTheme="majorHAnsi" w:cs="Calibri"/>
          <w:b/>
          <w:spacing w:val="2"/>
          <w:position w:val="1"/>
          <w:sz w:val="22"/>
          <w:szCs w:val="22"/>
        </w:rPr>
        <w:t>w</w:t>
      </w:r>
      <w:r w:rsidRPr="00821B64">
        <w:rPr>
          <w:rFonts w:asciiTheme="majorHAnsi" w:eastAsia="Calibri" w:hAnsiTheme="majorHAnsi" w:cs="Calibri"/>
          <w:b/>
          <w:spacing w:val="1"/>
          <w:position w:val="1"/>
          <w:sz w:val="22"/>
          <w:szCs w:val="22"/>
        </w:rPr>
        <w:t>ar</w:t>
      </w:r>
      <w:r w:rsidRPr="00821B64">
        <w:rPr>
          <w:rFonts w:asciiTheme="majorHAnsi" w:eastAsia="Calibri" w:hAnsiTheme="majorHAnsi" w:cs="Calibri"/>
          <w:b/>
          <w:spacing w:val="2"/>
          <w:position w:val="1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b/>
          <w:spacing w:val="11"/>
          <w:position w:val="1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1"/>
          <w:w w:val="103"/>
          <w:position w:val="1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b/>
          <w:spacing w:val="2"/>
          <w:w w:val="103"/>
          <w:position w:val="1"/>
          <w:sz w:val="22"/>
          <w:szCs w:val="22"/>
        </w:rPr>
        <w:t>k</w:t>
      </w:r>
      <w:r w:rsidRPr="00821B64">
        <w:rPr>
          <w:rFonts w:asciiTheme="majorHAnsi" w:eastAsia="Calibri" w:hAnsiTheme="majorHAnsi" w:cs="Calibri"/>
          <w:b/>
          <w:spacing w:val="1"/>
          <w:w w:val="103"/>
          <w:position w:val="1"/>
          <w:sz w:val="22"/>
          <w:szCs w:val="22"/>
        </w:rPr>
        <w:t>ills: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3"/>
          <w:w w:val="103"/>
          <w:position w:val="1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icr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ft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3"/>
          <w:w w:val="103"/>
          <w:position w:val="1"/>
          <w:sz w:val="22"/>
          <w:szCs w:val="22"/>
        </w:rPr>
        <w:t>W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~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3"/>
          <w:w w:val="103"/>
          <w:position w:val="1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icr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ft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Exc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~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3"/>
          <w:w w:val="103"/>
          <w:position w:val="1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icr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ft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Ou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tl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oo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k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~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Fir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x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2"/>
          <w:w w:val="25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53"/>
          <w:position w:val="1"/>
          <w:sz w:val="22"/>
          <w:szCs w:val="22"/>
        </w:rPr>
        <w:t>~</w:t>
      </w:r>
      <w:r w:rsidRPr="00821B64">
        <w:rPr>
          <w:rFonts w:asciiTheme="majorHAnsi" w:eastAsia="Calibri" w:hAnsiTheme="majorHAnsi" w:cs="Calibri"/>
          <w:spacing w:val="2"/>
          <w:w w:val="53"/>
          <w:position w:val="1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53"/>
          <w:position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ne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1"/>
          <w:w w:val="53"/>
          <w:position w:val="1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53"/>
          <w:position w:val="1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x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position w:val="1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position w:val="1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w w:val="25"/>
          <w:position w:val="1"/>
          <w:sz w:val="22"/>
          <w:szCs w:val="22"/>
        </w:rPr>
        <w:t xml:space="preserve">    </w:t>
      </w:r>
    </w:p>
    <w:p w14:paraId="4AAECAB0" w14:textId="77777777" w:rsidR="00041859" w:rsidRPr="00821B64" w:rsidRDefault="00744FFB">
      <w:pPr>
        <w:spacing w:before="61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2EA298A2" w14:textId="77777777" w:rsidR="00041859" w:rsidRPr="00821B64" w:rsidRDefault="00744FFB">
      <w:pPr>
        <w:spacing w:before="61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sz w:val="22"/>
          <w:szCs w:val="22"/>
        </w:rPr>
        <w:pict w14:anchorId="63E4BC97">
          <v:group id="_x0000_s1038" style="position:absolute;left:0;text-align:left;margin-left:55.2pt;margin-top:16.1pt;width:484.8pt;height:0;z-index:-251660800;mso-position-horizontal-relative:page" coordorigin="1104,322" coordsize="9696,0">
            <v:shape id="_x0000_s1039" style="position:absolute;left:1104;top:322;width:9696;height:0" coordorigin="1104,322" coordsize="9696,0" path="m1104,322r9696,e" filled="f" strokecolor="#17355d" strokeweight=".58pt">
              <v:path arrowok="t"/>
            </v:shape>
            <w10:wrap anchorx="page"/>
          </v:group>
        </w:pic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EDUCAT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b/>
          <w:w w:val="103"/>
          <w:sz w:val="22"/>
          <w:szCs w:val="22"/>
        </w:rPr>
        <w:t>N</w:t>
      </w:r>
    </w:p>
    <w:p w14:paraId="2EC63866" w14:textId="77777777" w:rsidR="00041859" w:rsidRPr="00821B64" w:rsidRDefault="00041859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056E67B7" w14:textId="77777777" w:rsidR="00041859" w:rsidRPr="00821B64" w:rsidRDefault="00744FFB">
      <w:pPr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ll</w:t>
      </w:r>
      <w:r w:rsidRPr="00821B64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ts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Ang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lic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an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Co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ll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eg</w:t>
      </w:r>
      <w:r w:rsidRPr="00821B64">
        <w:rPr>
          <w:rFonts w:asciiTheme="majorHAnsi" w:eastAsia="Calibri" w:hAnsiTheme="majorHAnsi" w:cs="Calibri"/>
          <w:b/>
          <w:w w:val="103"/>
          <w:sz w:val="22"/>
          <w:szCs w:val="22"/>
        </w:rPr>
        <w:t>e</w:t>
      </w:r>
    </w:p>
    <w:p w14:paraId="778D95F8" w14:textId="77777777" w:rsidR="00041859" w:rsidRPr="00821B64" w:rsidRDefault="00744FFB">
      <w:pPr>
        <w:spacing w:before="13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VCE</w:t>
      </w:r>
      <w:r w:rsidRPr="00821B6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0DBF37AB" w14:textId="77777777" w:rsidR="00041859" w:rsidRPr="00821B64" w:rsidRDefault="00744FFB">
      <w:pPr>
        <w:spacing w:before="13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2013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7BC7563C" w14:textId="77777777" w:rsidR="00041859" w:rsidRPr="00821B64" w:rsidRDefault="00744FFB">
      <w:pPr>
        <w:spacing w:before="13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i/>
          <w:spacing w:val="2"/>
          <w:sz w:val="22"/>
          <w:szCs w:val="22"/>
        </w:rPr>
        <w:t>ATAR</w:t>
      </w:r>
      <w:r w:rsidRPr="00821B64">
        <w:rPr>
          <w:rFonts w:asciiTheme="majorHAnsi" w:eastAsia="Calibri" w:hAnsiTheme="majorHAnsi" w:cs="Calibri"/>
          <w:i/>
          <w:spacing w:val="1"/>
          <w:sz w:val="22"/>
          <w:szCs w:val="22"/>
        </w:rPr>
        <w:t>:</w:t>
      </w:r>
      <w:r w:rsidRPr="00821B64">
        <w:rPr>
          <w:rFonts w:asciiTheme="majorHAnsi" w:eastAsia="Calibri" w:hAnsiTheme="majorHAnsi" w:cs="Calibri"/>
          <w:i/>
          <w:spacing w:val="3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i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i/>
          <w:spacing w:val="2"/>
          <w:w w:val="103"/>
          <w:sz w:val="22"/>
          <w:szCs w:val="22"/>
        </w:rPr>
        <w:t>88</w:t>
      </w:r>
      <w:r w:rsidRPr="00821B64">
        <w:rPr>
          <w:rFonts w:asciiTheme="majorHAnsi" w:eastAsia="Calibri" w:hAnsiTheme="majorHAnsi" w:cs="Calibri"/>
          <w:i/>
          <w:spacing w:val="1"/>
          <w:w w:val="103"/>
          <w:sz w:val="22"/>
          <w:szCs w:val="22"/>
        </w:rPr>
        <w:t>.</w:t>
      </w:r>
      <w:r w:rsidRPr="00821B64">
        <w:rPr>
          <w:rFonts w:asciiTheme="majorHAnsi" w:eastAsia="Calibri" w:hAnsiTheme="majorHAnsi" w:cs="Calibri"/>
          <w:i/>
          <w:spacing w:val="2"/>
          <w:w w:val="103"/>
          <w:sz w:val="22"/>
          <w:szCs w:val="22"/>
        </w:rPr>
        <w:t>7</w:t>
      </w:r>
      <w:r w:rsidRPr="00821B64">
        <w:rPr>
          <w:rFonts w:asciiTheme="majorHAnsi" w:eastAsia="Calibri" w:hAnsiTheme="majorHAnsi" w:cs="Calibri"/>
          <w:i/>
          <w:w w:val="25"/>
          <w:sz w:val="22"/>
          <w:szCs w:val="22"/>
        </w:rPr>
        <w:t xml:space="preserve">    </w:t>
      </w:r>
    </w:p>
    <w:p w14:paraId="29444810" w14:textId="77777777" w:rsidR="00041859" w:rsidRPr="00821B64" w:rsidRDefault="00744FFB">
      <w:pPr>
        <w:spacing w:before="13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3B8D68DA" w14:textId="77777777" w:rsidR="00041859" w:rsidRPr="00821B64" w:rsidRDefault="00744FFB">
      <w:pPr>
        <w:spacing w:before="13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eve</w:t>
      </w:r>
      <w:r w:rsidRPr="00821B64">
        <w:rPr>
          <w:rFonts w:asciiTheme="majorHAnsi" w:eastAsia="Calibri" w:hAnsiTheme="majorHAnsi" w:cs="Calibri"/>
          <w:b/>
          <w:spacing w:val="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b/>
          <w:spacing w:val="24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3AFC4145" w14:textId="77777777" w:rsidR="00041859" w:rsidRPr="00821B64" w:rsidRDefault="00744FFB">
      <w:pPr>
        <w:spacing w:before="8" w:line="220" w:lineRule="exact"/>
        <w:ind w:left="133"/>
        <w:rPr>
          <w:rFonts w:asciiTheme="majorHAnsi" w:eastAsia="Calibri" w:hAnsiTheme="majorHAnsi" w:cs="Calibri"/>
          <w:sz w:val="22"/>
          <w:szCs w:val="22"/>
        </w:rPr>
        <w:sectPr w:rsidR="00041859" w:rsidRPr="00821B64">
          <w:footerReference w:type="default" r:id="rId9"/>
          <w:pgSz w:w="11900" w:h="16840"/>
          <w:pgMar w:top="1080" w:right="1000" w:bottom="280" w:left="1000" w:header="0" w:footer="452" w:gutter="0"/>
          <w:cols w:space="720"/>
        </w:sectPr>
      </w:pPr>
      <w:r w:rsidRPr="00821B64">
        <w:rPr>
          <w:rFonts w:asciiTheme="majorHAnsi" w:eastAsia="Calibri" w:hAnsiTheme="majorHAnsi" w:cs="Calibri"/>
          <w:i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i/>
          <w:w w:val="25"/>
          <w:sz w:val="22"/>
          <w:szCs w:val="22"/>
        </w:rPr>
        <w:t> </w:t>
      </w:r>
    </w:p>
    <w:p w14:paraId="7A60D83E" w14:textId="77777777" w:rsidR="00041859" w:rsidRPr="00821B64" w:rsidRDefault="00041859">
      <w:pPr>
        <w:spacing w:before="10" w:line="180" w:lineRule="exact"/>
        <w:rPr>
          <w:rFonts w:asciiTheme="majorHAnsi" w:hAnsiTheme="majorHAnsi"/>
          <w:sz w:val="22"/>
          <w:szCs w:val="22"/>
        </w:rPr>
      </w:pPr>
    </w:p>
    <w:p w14:paraId="7054BD1A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E794F0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49BD30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EBB9F8" w14:textId="77777777" w:rsidR="00041859" w:rsidRPr="00821B64" w:rsidRDefault="00744FFB">
      <w:pPr>
        <w:spacing w:line="220" w:lineRule="exact"/>
        <w:jc w:val="right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114A4FA4" w14:textId="77777777" w:rsidR="00041859" w:rsidRPr="00821B64" w:rsidRDefault="00744FFB">
      <w:pPr>
        <w:spacing w:before="31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sz w:val="22"/>
          <w:szCs w:val="22"/>
        </w:rPr>
        <w:br w:type="column"/>
      </w:r>
      <w:r w:rsidRPr="00821B64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65"/>
          <w:w w:val="13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2013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: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ss</w:t>
      </w:r>
      <w:r w:rsidRPr="00821B64">
        <w:rPr>
          <w:rFonts w:asciiTheme="majorHAnsi" w:eastAsia="Calibri" w:hAnsiTheme="majorHAnsi" w:cs="Calibri"/>
          <w:spacing w:val="1"/>
          <w:w w:val="50"/>
          <w:sz w:val="22"/>
          <w:szCs w:val="22"/>
        </w:rPr>
        <w:t xml:space="preserve">    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(i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w w:val="60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60"/>
          <w:sz w:val="22"/>
          <w:szCs w:val="22"/>
        </w:rPr>
        <w:t>w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61"/>
          <w:sz w:val="22"/>
          <w:szCs w:val="22"/>
        </w:rPr>
        <w:t>ss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tiv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)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6ADDF375" w14:textId="77777777" w:rsidR="00041859" w:rsidRPr="00821B64" w:rsidRDefault="00744FFB">
      <w:pPr>
        <w:spacing w:before="22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65"/>
          <w:w w:val="13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2012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: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Rep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821B64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hoo</w:t>
      </w:r>
      <w:r w:rsidRPr="00821B64">
        <w:rPr>
          <w:rFonts w:asciiTheme="majorHAnsi" w:eastAsia="Calibri" w:hAnsiTheme="majorHAnsi" w:cs="Calibri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al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Y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h   </w:t>
      </w:r>
      <w:r w:rsidRPr="00821B64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y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v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5FD1C823" w14:textId="77777777" w:rsidR="00041859" w:rsidRPr="00821B64" w:rsidRDefault="00744FFB">
      <w:pPr>
        <w:spacing w:before="22"/>
        <w:rPr>
          <w:rFonts w:asciiTheme="majorHAnsi" w:eastAsia="Calibri" w:hAnsiTheme="majorHAnsi" w:cs="Calibri"/>
          <w:sz w:val="22"/>
          <w:szCs w:val="22"/>
        </w:rPr>
        <w:sectPr w:rsidR="00041859" w:rsidRPr="00821B64">
          <w:type w:val="continuous"/>
          <w:pgSz w:w="11900" w:h="16840"/>
          <w:pgMar w:top="1080" w:right="1000" w:bottom="280" w:left="1000" w:header="720" w:footer="720" w:gutter="0"/>
          <w:cols w:num="2" w:space="720" w:equalWidth="0">
            <w:col w:w="178" w:space="315"/>
            <w:col w:w="9407"/>
          </w:cols>
        </w:sectPr>
      </w:pPr>
      <w:r w:rsidRPr="00821B64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65"/>
          <w:w w:val="13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2012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: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ogn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iti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on   </w:t>
      </w:r>
      <w:r w:rsidRPr="00821B64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awa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821B64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on   </w:t>
      </w:r>
      <w:r w:rsidRPr="00821B64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o   </w:t>
      </w:r>
      <w:r w:rsidRPr="00821B64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om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</w:t>
      </w:r>
      <w:r w:rsidRPr="00821B64">
        <w:rPr>
          <w:rFonts w:asciiTheme="majorHAnsi" w:eastAsia="Calibri" w:hAnsiTheme="majorHAnsi" w:cs="Calibri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ty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>nd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v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0DF7D1A4" w14:textId="77777777" w:rsidR="00041859" w:rsidRPr="00821B64" w:rsidRDefault="00744FFB">
      <w:pPr>
        <w:spacing w:before="65" w:line="220" w:lineRule="exact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sz w:val="22"/>
          <w:szCs w:val="22"/>
        </w:rPr>
        <w:pict w14:anchorId="5923D082">
          <v:group id="_x0000_s1036" style="position:absolute;left:0;text-align:left;margin-left:55.2pt;margin-top:16.3pt;width:484.8pt;height:0;z-index:-251659776;mso-position-horizontal-relative:page" coordorigin="1104,326" coordsize="9696,0">
            <v:shape id="_x0000_s1037" style="position:absolute;left:1104;top:326;width:9696;height:0" coordorigin="1104,326" coordsize="9696,0" path="m1104,326r9696,e" filled="f" strokecolor="#17355d" strokeweight=".58pt">
              <v:path arrowok="t"/>
            </v:shape>
            <w10:wrap anchorx="page"/>
          </v:group>
        </w:pic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PER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ONA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b/>
          <w:spacing w:val="15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ATTR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BUTES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</w:p>
    <w:p w14:paraId="77323BC5" w14:textId="77777777" w:rsidR="00041859" w:rsidRPr="00821B64" w:rsidRDefault="00041859">
      <w:pPr>
        <w:spacing w:before="7" w:line="160" w:lineRule="exact"/>
        <w:rPr>
          <w:rFonts w:asciiTheme="majorHAnsi" w:hAnsiTheme="majorHAnsi"/>
          <w:sz w:val="22"/>
          <w:szCs w:val="22"/>
        </w:rPr>
      </w:pPr>
    </w:p>
    <w:p w14:paraId="5D2BE170" w14:textId="77777777" w:rsidR="00041859" w:rsidRPr="00821B64" w:rsidRDefault="00744FFB">
      <w:pPr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w w:val="27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w w:val="27"/>
          <w:sz w:val="22"/>
          <w:szCs w:val="22"/>
        </w:rPr>
        <w:t> </w:t>
      </w:r>
    </w:p>
    <w:p w14:paraId="77745CAD" w14:textId="77777777" w:rsidR="00041859" w:rsidRPr="00821B64" w:rsidRDefault="00744FFB">
      <w:pPr>
        <w:spacing w:before="28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sz w:val="22"/>
          <w:szCs w:val="22"/>
        </w:rPr>
        <w:t xml:space="preserve">   </w:t>
      </w:r>
      <w:r w:rsidRPr="00821B64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ff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ec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ve</w:t>
      </w:r>
      <w:r w:rsidRPr="00821B64">
        <w:rPr>
          <w:rFonts w:asciiTheme="majorHAnsi" w:eastAsia="Calibri" w:hAnsiTheme="majorHAnsi" w:cs="Calibri"/>
          <w:b/>
          <w:spacing w:val="10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Co</w:t>
      </w:r>
      <w:r w:rsidRPr="00821B64">
        <w:rPr>
          <w:rFonts w:asciiTheme="majorHAnsi" w:eastAsia="Calibri" w:hAnsiTheme="majorHAnsi" w:cs="Calibri"/>
          <w:b/>
          <w:spacing w:val="3"/>
          <w:w w:val="103"/>
          <w:sz w:val="22"/>
          <w:szCs w:val="22"/>
        </w:rPr>
        <w:t>mm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un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ca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Sk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ills: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rtic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w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app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iff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>on    </w:t>
      </w:r>
    </w:p>
    <w:p w14:paraId="461454A1" w14:textId="77777777" w:rsidR="00041859" w:rsidRPr="00821B64" w:rsidRDefault="00744FFB">
      <w:pPr>
        <w:spacing w:before="61"/>
        <w:ind w:left="490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49"/>
          <w:sz w:val="22"/>
          <w:szCs w:val="22"/>
        </w:rPr>
        <w:t>s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equ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when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wo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k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w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membe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1"/>
          <w:w w:val="49"/>
          <w:sz w:val="22"/>
          <w:szCs w:val="22"/>
        </w:rPr>
        <w:t>s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w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ome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14FF8107" w14:textId="77777777" w:rsidR="00041859" w:rsidRPr="00821B64" w:rsidRDefault="00041859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2905A989" w14:textId="77777777" w:rsidR="00041859" w:rsidRPr="00821B64" w:rsidRDefault="00744FFB">
      <w:pPr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sz w:val="22"/>
          <w:szCs w:val="22"/>
        </w:rPr>
        <w:t xml:space="preserve">   </w:t>
      </w:r>
      <w:r w:rsidRPr="00821B64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Hone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st</w:t>
      </w:r>
      <w:r w:rsidRPr="00821B64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and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Re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li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ab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e: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ics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hone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sty,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ility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ility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ert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k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tas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k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5945A4E4" w14:textId="77777777" w:rsidR="00041859" w:rsidRPr="00821B64" w:rsidRDefault="00744FFB">
      <w:pPr>
        <w:spacing w:before="61"/>
        <w:ind w:left="490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pon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si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ly.</w:t>
      </w:r>
      <w:r w:rsidRPr="00821B64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5FD39A8A" w14:textId="77777777" w:rsidR="00041859" w:rsidRPr="00821B64" w:rsidRDefault="00041859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53DC868F" w14:textId="77777777" w:rsidR="00041859" w:rsidRPr="00821B64" w:rsidRDefault="00744FFB">
      <w:pPr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sz w:val="22"/>
          <w:szCs w:val="22"/>
        </w:rPr>
        <w:t xml:space="preserve">   </w:t>
      </w:r>
      <w:r w:rsidRPr="00821B64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Fl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ex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b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:</w:t>
      </w:r>
      <w:r w:rsidRPr="00821B64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Unde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rst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need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xi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uppo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821B64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de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nd   </w:t>
      </w:r>
      <w:r w:rsidRPr="00821B64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Com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n    </w:t>
      </w:r>
    </w:p>
    <w:p w14:paraId="4E230167" w14:textId="77777777" w:rsidR="00041859" w:rsidRPr="00821B64" w:rsidRDefault="00744FFB">
      <w:pPr>
        <w:spacing w:before="61"/>
        <w:ind w:left="490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hang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vir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1"/>
          <w:w w:val="49"/>
          <w:sz w:val="22"/>
          <w:szCs w:val="22"/>
        </w:rPr>
        <w:t>s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sit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ons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52"/>
          <w:sz w:val="22"/>
          <w:szCs w:val="22"/>
        </w:rPr>
        <w:t>g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ility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xi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adap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2FF9A403" w14:textId="77777777" w:rsidR="00041859" w:rsidRPr="00821B64" w:rsidRDefault="00041859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1715C788" w14:textId="77777777" w:rsidR="00041859" w:rsidRPr="00821B64" w:rsidRDefault="00744FFB">
      <w:pPr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sz w:val="22"/>
          <w:szCs w:val="22"/>
        </w:rPr>
        <w:pict w14:anchorId="4E02FB65">
          <v:group id="_x0000_s1034" style="position:absolute;left:0;text-align:left;margin-left:55.2pt;margin-top:13.05pt;width:484.8pt;height:0;z-index:-251658752;mso-position-horizontal-relative:page" coordorigin="1104,261" coordsize="9696,0">
            <v:shape id="_x0000_s1035" style="position:absolute;left:1104;top:261;width:9696;height:0" coordorigin="1104,261" coordsize="9696,0" path="m1104,261r9696,e" filled="f" strokecolor="#17355d" strokeweight=".58pt">
              <v:path arrowok="t"/>
            </v:shape>
            <w10:wrap anchorx="page"/>
          </v:group>
        </w:pic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399467FA" w14:textId="77777777" w:rsidR="00041859" w:rsidRPr="00821B64" w:rsidRDefault="00041859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0D65A4CF" w14:textId="77777777" w:rsidR="00041859" w:rsidRPr="00821B64" w:rsidRDefault="00744FFB">
      <w:pPr>
        <w:spacing w:line="220" w:lineRule="exact"/>
        <w:ind w:left="13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sz w:val="22"/>
          <w:szCs w:val="22"/>
        </w:rPr>
        <w:lastRenderedPageBreak/>
        <w:pict w14:anchorId="6373284F">
          <v:group id="_x0000_s1032" style="position:absolute;left:0;text-align:left;margin-left:55.2pt;margin-top:762.5pt;width:484.8pt;height:0;z-index:-251661824;mso-position-horizontal-relative:page;mso-position-vertical-relative:page" coordorigin="1104,15250" coordsize="9696,0">
            <v:shape id="_x0000_s1033" style="position:absolute;left:1104;top:15250;width:9696;height:0" coordorigin="1104,15250" coordsize="9696,0" path="m1104,15250r9696,e" filled="f" strokeweight=".58pt">
              <v:path arrowok="t"/>
            </v:shape>
            <w10:wrap anchorx="page" anchory="page"/>
          </v:group>
        </w:pic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21B64">
        <w:rPr>
          <w:rFonts w:asciiTheme="majorHAnsi" w:eastAsia="Calibri" w:hAnsiTheme="majorHAnsi" w:cs="Calibri"/>
          <w:b/>
          <w:spacing w:val="11"/>
          <w:w w:val="25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0F705B84" w14:textId="77777777" w:rsidR="00041859" w:rsidRPr="00821B64" w:rsidRDefault="00041859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647380E9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25600F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E2EB21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631600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4FBCA4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04B3B9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6F995F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E9CC02" w14:textId="77777777" w:rsidR="00041859" w:rsidRPr="00821B64" w:rsidRDefault="00041859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1D445440" w14:textId="77777777" w:rsidR="00041859" w:rsidRPr="00821B64" w:rsidRDefault="00744FFB">
      <w:pPr>
        <w:spacing w:before="24"/>
        <w:ind w:left="133"/>
        <w:rPr>
          <w:rFonts w:asciiTheme="majorHAnsi" w:eastAsia="Calibri" w:hAnsiTheme="majorHAnsi" w:cs="Calibri"/>
          <w:sz w:val="22"/>
          <w:szCs w:val="22"/>
        </w:rPr>
        <w:sectPr w:rsidR="00041859" w:rsidRPr="00821B64">
          <w:type w:val="continuous"/>
          <w:pgSz w:w="11900" w:h="16840"/>
          <w:pgMar w:top="1080" w:right="1000" w:bottom="280" w:left="1000" w:header="720" w:footer="720" w:gutter="0"/>
          <w:cols w:space="720"/>
        </w:sectPr>
      </w:pP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6160E7D3" w14:textId="77777777" w:rsidR="00041859" w:rsidRPr="00821B64" w:rsidRDefault="00041859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0"/>
        <w:gridCol w:w="1333"/>
        <w:gridCol w:w="1214"/>
      </w:tblGrid>
      <w:tr w:rsidR="00041859" w:rsidRPr="00821B64" w14:paraId="4ABD8929" w14:textId="77777777">
        <w:trPr>
          <w:trHeight w:hRule="exact" w:val="422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</w:tcPr>
          <w:p w14:paraId="5DAA7BEB" w14:textId="77777777" w:rsidR="00041859" w:rsidRPr="00821B64" w:rsidRDefault="00744FFB">
            <w:pPr>
              <w:spacing w:before="64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> </w:t>
            </w:r>
          </w:p>
        </w:tc>
        <w:tc>
          <w:tcPr>
            <w:tcW w:w="254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7060C048" w14:textId="77777777" w:rsidR="00041859" w:rsidRPr="00821B64" w:rsidRDefault="0004185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41859" w:rsidRPr="00821B64" w14:paraId="734E360A" w14:textId="77777777">
        <w:trPr>
          <w:trHeight w:hRule="exact" w:val="342"/>
        </w:trPr>
        <w:tc>
          <w:tcPr>
            <w:tcW w:w="7160" w:type="dxa"/>
            <w:tcBorders>
              <w:top w:val="nil"/>
              <w:left w:val="nil"/>
              <w:bottom w:val="single" w:sz="5" w:space="0" w:color="17355D"/>
              <w:right w:val="nil"/>
            </w:tcBorders>
          </w:tcPr>
          <w:p w14:paraId="6443BF3C" w14:textId="77777777" w:rsidR="00041859" w:rsidRPr="00821B64" w:rsidRDefault="00744FFB">
            <w:pPr>
              <w:spacing w:before="75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TUD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NT</w:t>
            </w:r>
            <w:r w:rsidRPr="00821B64">
              <w:rPr>
                <w:rFonts w:asciiTheme="majorHAnsi" w:eastAsia="Calibri" w:hAnsiTheme="majorHAnsi" w:cs="Calibri"/>
                <w:b/>
                <w:spacing w:val="12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spacing w:val="3"/>
                <w:w w:val="103"/>
                <w:sz w:val="22"/>
                <w:szCs w:val="22"/>
              </w:rPr>
              <w:t>W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ORK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25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EXPER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</w:rPr>
              <w:t>I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ENC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53"/>
                <w:sz w:val="22"/>
                <w:szCs w:val="22"/>
              </w:rPr>
              <w:t xml:space="preserve">E  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53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P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</w:rPr>
              <w:t>L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ACE</w:t>
            </w:r>
            <w:r w:rsidRPr="00821B64">
              <w:rPr>
                <w:rFonts w:asciiTheme="majorHAnsi" w:eastAsia="Calibri" w:hAnsiTheme="majorHAnsi" w:cs="Calibri"/>
                <w:b/>
                <w:spacing w:val="3"/>
                <w:w w:val="103"/>
                <w:sz w:val="22"/>
                <w:szCs w:val="22"/>
              </w:rPr>
              <w:t>M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ENT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2547" w:type="dxa"/>
            <w:gridSpan w:val="2"/>
            <w:vMerge/>
            <w:tcBorders>
              <w:left w:val="nil"/>
              <w:bottom w:val="single" w:sz="5" w:space="0" w:color="17355D"/>
              <w:right w:val="nil"/>
            </w:tcBorders>
          </w:tcPr>
          <w:p w14:paraId="160C5CBB" w14:textId="77777777" w:rsidR="00041859" w:rsidRPr="00821B64" w:rsidRDefault="0004185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41859" w:rsidRPr="00821B64" w14:paraId="055B427E" w14:textId="77777777">
        <w:trPr>
          <w:trHeight w:hRule="exact" w:val="939"/>
        </w:trPr>
        <w:tc>
          <w:tcPr>
            <w:tcW w:w="7160" w:type="dxa"/>
            <w:tcBorders>
              <w:top w:val="single" w:sz="5" w:space="0" w:color="17355D"/>
              <w:left w:val="nil"/>
              <w:bottom w:val="nil"/>
              <w:right w:val="nil"/>
            </w:tcBorders>
          </w:tcPr>
          <w:p w14:paraId="1A7C221C" w14:textId="77777777" w:rsidR="00041859" w:rsidRPr="00821B64" w:rsidRDefault="00041859">
            <w:pPr>
              <w:spacing w:before="2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735450B" w14:textId="77777777" w:rsidR="00041859" w:rsidRPr="00821B64" w:rsidRDefault="00744FFB">
            <w:pPr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TAY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L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OR</w:t>
            </w:r>
            <w:r w:rsidRPr="00821B64">
              <w:rPr>
                <w:rFonts w:asciiTheme="majorHAnsi" w:eastAsia="Calibri" w:hAnsiTheme="majorHAnsi" w:cs="Calibri"/>
                <w:b/>
                <w:spacing w:val="8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</w:rPr>
              <w:t>S</w:t>
            </w:r>
            <w:r w:rsidRPr="00821B64">
              <w:rPr>
                <w:rFonts w:asciiTheme="majorHAnsi" w:eastAsia="Calibri" w:hAnsiTheme="majorHAnsi" w:cs="Calibri"/>
                <w:b/>
                <w:spacing w:val="3"/>
                <w:w w:val="103"/>
                <w:sz w:val="22"/>
                <w:szCs w:val="22"/>
              </w:rPr>
              <w:t>M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</w:rPr>
              <w:t>I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TH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25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PARTN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</w:rPr>
              <w:t>E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RS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25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w w:val="34"/>
                <w:sz w:val="22"/>
                <w:szCs w:val="22"/>
              </w:rPr>
              <w:t>-­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34"/>
                <w:sz w:val="22"/>
                <w:szCs w:val="22"/>
              </w:rPr>
              <w:t>‐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25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RECEPT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</w:rPr>
              <w:t>I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ON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</w:rPr>
              <w:t>IS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T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25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</w:rPr>
              <w:t>(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2</w:t>
            </w:r>
            <w:r w:rsidRPr="00821B64">
              <w:rPr>
                <w:rFonts w:asciiTheme="majorHAnsi" w:eastAsia="Calibri" w:hAnsiTheme="majorHAnsi" w:cs="Calibri"/>
                <w:b/>
                <w:w w:val="34"/>
                <w:sz w:val="22"/>
                <w:szCs w:val="22"/>
              </w:rPr>
              <w:t>-­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34"/>
                <w:sz w:val="22"/>
                <w:szCs w:val="22"/>
              </w:rPr>
              <w:t>‐</w:t>
            </w:r>
            <w:r w:rsidRPr="00821B64">
              <w:rPr>
                <w:rFonts w:asciiTheme="majorHAnsi" w:eastAsia="Calibri" w:hAnsiTheme="majorHAnsi" w:cs="Calibri"/>
                <w:b/>
                <w:spacing w:val="3"/>
                <w:w w:val="103"/>
                <w:sz w:val="22"/>
                <w:szCs w:val="22"/>
              </w:rPr>
              <w:t>W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EEK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25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spacing w:val="3"/>
                <w:w w:val="103"/>
                <w:sz w:val="22"/>
                <w:szCs w:val="22"/>
              </w:rPr>
              <w:t>W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ORK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25"/>
                <w:sz w:val="22"/>
                <w:szCs w:val="22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P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</w:rPr>
              <w:t>L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ACE</w:t>
            </w:r>
            <w:r w:rsidRPr="00821B64">
              <w:rPr>
                <w:rFonts w:asciiTheme="majorHAnsi" w:eastAsia="Calibri" w:hAnsiTheme="majorHAnsi" w:cs="Calibri"/>
                <w:b/>
                <w:spacing w:val="3"/>
                <w:w w:val="103"/>
                <w:sz w:val="22"/>
                <w:szCs w:val="22"/>
              </w:rPr>
              <w:t>M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</w:rPr>
              <w:t>ENT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</w:rPr>
              <w:t>)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 </w:t>
            </w:r>
          </w:p>
          <w:p w14:paraId="41A68BAA" w14:textId="77777777" w:rsidR="00041859" w:rsidRPr="00821B64" w:rsidRDefault="00744FFB">
            <w:pPr>
              <w:spacing w:before="13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> </w:t>
            </w:r>
          </w:p>
          <w:p w14:paraId="2D48DC57" w14:textId="77777777" w:rsidR="00041859" w:rsidRPr="00821B64" w:rsidRDefault="00744FFB">
            <w:pPr>
              <w:spacing w:before="13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  <w:u w:val="single" w:color="000000"/>
              </w:rPr>
              <w:t>A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val="single" w:color="000000"/>
              </w:rPr>
              <w:t>c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  <w:u w:val="single" w:color="000000"/>
              </w:rPr>
              <w:t>h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val="single" w:color="000000"/>
              </w:rPr>
              <w:t>i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  <w:u w:val="single" w:color="000000"/>
              </w:rPr>
              <w:t>eve</w:t>
            </w:r>
            <w:r w:rsidRPr="00821B64">
              <w:rPr>
                <w:rFonts w:asciiTheme="majorHAnsi" w:eastAsia="Calibri" w:hAnsiTheme="majorHAnsi" w:cs="Calibri"/>
                <w:b/>
                <w:spacing w:val="3"/>
                <w:sz w:val="22"/>
                <w:szCs w:val="22"/>
                <w:u w:val="single" w:color="000000"/>
              </w:rPr>
              <w:t>m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  <w:u w:val="single" w:color="000000"/>
              </w:rPr>
              <w:t>en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val="single" w:color="000000"/>
              </w:rPr>
              <w:t>ts</w:t>
            </w:r>
            <w:r w:rsidRPr="00821B64">
              <w:rPr>
                <w:rFonts w:asciiTheme="majorHAnsi" w:eastAsia="Calibri" w:hAnsiTheme="majorHAnsi" w:cs="Calibri"/>
                <w:b/>
                <w:spacing w:val="24"/>
                <w:sz w:val="22"/>
                <w:szCs w:val="22"/>
                <w:u w:val="single" w:color="000000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val="single" w:color="000000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  <w:u w:val="single" w:color="000000"/>
              </w:rPr>
              <w:t>and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  <w:u w:val="single" w:color="000000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25"/>
                <w:sz w:val="22"/>
                <w:szCs w:val="22"/>
                <w:u w:val="single" w:color="000000"/>
              </w:rPr>
              <w:t> 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  <w:u w:val="single" w:color="000000"/>
              </w:rPr>
              <w:t>Con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  <w:u w:val="single" w:color="000000"/>
              </w:rPr>
              <w:t>tri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  <w:u w:val="single" w:color="000000"/>
              </w:rPr>
              <w:t>bu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w w:val="103"/>
                <w:sz w:val="22"/>
                <w:szCs w:val="22"/>
                <w:u w:val="single" w:color="000000"/>
              </w:rPr>
              <w:t>ti</w:t>
            </w:r>
            <w:r w:rsidRPr="00821B64">
              <w:rPr>
                <w:rFonts w:asciiTheme="majorHAnsi" w:eastAsia="Calibri" w:hAnsiTheme="majorHAnsi" w:cs="Calibri"/>
                <w:b/>
                <w:spacing w:val="2"/>
                <w:w w:val="103"/>
                <w:sz w:val="22"/>
                <w:szCs w:val="22"/>
                <w:u w:val="single" w:color="000000"/>
              </w:rPr>
              <w:t>ons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1333" w:type="dxa"/>
            <w:tcBorders>
              <w:top w:val="single" w:sz="5" w:space="0" w:color="17355D"/>
              <w:left w:val="nil"/>
              <w:bottom w:val="nil"/>
              <w:right w:val="nil"/>
            </w:tcBorders>
          </w:tcPr>
          <w:p w14:paraId="5F39B871" w14:textId="77777777" w:rsidR="00041859" w:rsidRPr="00821B64" w:rsidRDefault="00041859">
            <w:pPr>
              <w:spacing w:before="2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465A1CA" w14:textId="77777777" w:rsidR="00041859" w:rsidRPr="00821B64" w:rsidRDefault="00744FFB">
            <w:pPr>
              <w:ind w:right="187"/>
              <w:jc w:val="right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   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single" w:sz="5" w:space="0" w:color="17355D"/>
              <w:left w:val="nil"/>
              <w:bottom w:val="nil"/>
              <w:right w:val="nil"/>
            </w:tcBorders>
          </w:tcPr>
          <w:p w14:paraId="09FC9AF4" w14:textId="77777777" w:rsidR="00041859" w:rsidRPr="00821B64" w:rsidRDefault="00041859">
            <w:pPr>
              <w:spacing w:before="2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AD12A94" w14:textId="77777777" w:rsidR="00041859" w:rsidRPr="00821B64" w:rsidRDefault="00744FFB">
            <w:pPr>
              <w:ind w:left="187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821B64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2013</w:t>
            </w:r>
            <w:r w:rsidRPr="00821B64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821B64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> </w:t>
            </w:r>
          </w:p>
        </w:tc>
      </w:tr>
    </w:tbl>
    <w:p w14:paraId="19127D45" w14:textId="77777777" w:rsidR="00041859" w:rsidRPr="00821B64" w:rsidRDefault="00744FFB">
      <w:pPr>
        <w:spacing w:before="51"/>
        <w:ind w:left="15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62"/>
          <w:w w:val="13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Cu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st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b/>
          <w:spacing w:val="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b/>
          <w:spacing w:val="13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v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ic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: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pond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821B64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o   </w:t>
      </w:r>
      <w:r w:rsidRPr="00821B64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om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lls.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Scr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eene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821B64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rk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nd   </w:t>
      </w:r>
      <w:r w:rsidRPr="00821B64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wh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rri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755C7AF5" w14:textId="77777777" w:rsidR="00041859" w:rsidRPr="00821B64" w:rsidRDefault="00744FFB">
      <w:pPr>
        <w:spacing w:before="8"/>
        <w:ind w:left="510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st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enqu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iri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49"/>
          <w:sz w:val="22"/>
          <w:szCs w:val="22"/>
        </w:rPr>
        <w:t>s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app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depa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77E6005D" w14:textId="77777777" w:rsidR="00041859" w:rsidRPr="00821B64" w:rsidRDefault="00041859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4DA8D743" w14:textId="77777777" w:rsidR="00041859" w:rsidRPr="00821B64" w:rsidRDefault="00744FFB">
      <w:pPr>
        <w:ind w:left="15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62"/>
          <w:w w:val="13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Ad</w:t>
      </w:r>
      <w:r w:rsidRPr="00821B64">
        <w:rPr>
          <w:rFonts w:asciiTheme="majorHAnsi" w:eastAsia="Calibri" w:hAnsiTheme="majorHAnsi" w:cs="Calibri"/>
          <w:b/>
          <w:spacing w:val="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istr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:</w:t>
      </w:r>
      <w:r w:rsidRPr="00821B64">
        <w:rPr>
          <w:rFonts w:asciiTheme="majorHAnsi" w:eastAsia="Calibri" w:hAnsiTheme="majorHAnsi" w:cs="Calibri"/>
          <w:spacing w:val="28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y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ped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nd   </w:t>
      </w:r>
      <w:r w:rsidRPr="00821B64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d    </w:t>
      </w:r>
    </w:p>
    <w:p w14:paraId="6156F955" w14:textId="77777777" w:rsidR="00041859" w:rsidRPr="00821B64" w:rsidRDefault="00744FFB">
      <w:pPr>
        <w:spacing w:before="8"/>
        <w:ind w:left="510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v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op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y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vi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ponden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upe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47"/>
          <w:sz w:val="22"/>
          <w:szCs w:val="22"/>
        </w:rPr>
        <w:t>r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47"/>
          <w:sz w:val="22"/>
          <w:szCs w:val="22"/>
        </w:rPr>
        <w:t>r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ov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al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60A82378" w14:textId="77777777" w:rsidR="00041859" w:rsidRPr="00821B64" w:rsidRDefault="00041859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2D659A85" w14:textId="77777777" w:rsidR="00041859" w:rsidRPr="00821B64" w:rsidRDefault="00744FFB">
      <w:pPr>
        <w:ind w:left="15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821B64">
        <w:rPr>
          <w:rFonts w:asciiTheme="majorHAnsi" w:hAnsiTheme="majorHAnsi"/>
          <w:spacing w:val="62"/>
          <w:w w:val="13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Re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b/>
          <w:spacing w:val="9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ssi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ng: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syst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Upda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ed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xisti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2DE5B7AF" w14:textId="77777777" w:rsidR="00041859" w:rsidRPr="00821B64" w:rsidRDefault="00744FFB">
      <w:pPr>
        <w:spacing w:before="8" w:line="220" w:lineRule="exact"/>
        <w:ind w:left="510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st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spacing w:val="1"/>
          <w:w w:val="49"/>
          <w:sz w:val="22"/>
          <w:szCs w:val="22"/>
        </w:rPr>
        <w:t>s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wh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new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fil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49"/>
          <w:sz w:val="22"/>
          <w:szCs w:val="22"/>
        </w:rPr>
        <w:t>s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49"/>
          <w:sz w:val="22"/>
          <w:szCs w:val="22"/>
        </w:rPr>
        <w:t>s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60C48678" w14:textId="77777777" w:rsidR="00041859" w:rsidRPr="00821B64" w:rsidRDefault="00041859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6E6797E3" w14:textId="77777777" w:rsidR="00041859" w:rsidRPr="00821B64" w:rsidRDefault="00744FFB">
      <w:pPr>
        <w:ind w:left="15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173AC7B1" w14:textId="77777777" w:rsidR="00041859" w:rsidRPr="00821B64" w:rsidRDefault="00041859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450B9E41" w14:textId="77777777" w:rsidR="00041859" w:rsidRPr="00821B64" w:rsidRDefault="00744FFB">
      <w:pPr>
        <w:ind w:left="15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hAnsiTheme="majorHAnsi"/>
          <w:sz w:val="22"/>
          <w:szCs w:val="22"/>
        </w:rPr>
        <w:pict w14:anchorId="53DE37A3">
          <v:group id="_x0000_s1030" style="position:absolute;left:0;text-align:left;margin-left:55.2pt;margin-top:13.05pt;width:484.8pt;height:0;z-index:-251656704;mso-position-horizontal-relative:page" coordorigin="1104,261" coordsize="9696,0">
            <v:shape id="_x0000_s1031" style="position:absolute;left:1104;top:261;width:9696;height:0" coordorigin="1104,261" coordsize="9696,0" path="m1104,261r9696,e" filled="f" strokecolor="#17355d" strokeweight=".58pt">
              <v:path arrowok="t"/>
            </v:shape>
            <w10:wrap anchorx="page"/>
          </v:group>
        </w:pic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VO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UNTEER</w:t>
      </w:r>
      <w:r w:rsidRPr="00821B64">
        <w:rPr>
          <w:rFonts w:asciiTheme="majorHAnsi" w:eastAsia="Calibri" w:hAnsiTheme="majorHAnsi" w:cs="Calibri"/>
          <w:b/>
          <w:spacing w:val="19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ACE</w:t>
      </w:r>
      <w:r w:rsidRPr="00821B64">
        <w:rPr>
          <w:rFonts w:asciiTheme="majorHAnsi" w:eastAsia="Calibri" w:hAnsiTheme="majorHAnsi" w:cs="Calibri"/>
          <w:b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ENT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</w:p>
    <w:p w14:paraId="69C2EBFE" w14:textId="77777777" w:rsidR="00041859" w:rsidRPr="00821B64" w:rsidRDefault="00041859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75E45AF1" w14:textId="77777777" w:rsidR="00041859" w:rsidRPr="00821B64" w:rsidRDefault="00744FFB">
      <w:pPr>
        <w:ind w:left="15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St</w:t>
      </w:r>
      <w:r w:rsidRPr="00821B64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V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ce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De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                                                                                   </w:t>
      </w:r>
      <w:r w:rsidRPr="00821B64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2"/>
          <w:w w:val="79"/>
          <w:sz w:val="22"/>
          <w:szCs w:val="22"/>
        </w:rPr>
        <w:t>2010</w:t>
      </w:r>
      <w:r w:rsidRPr="00821B64">
        <w:rPr>
          <w:rFonts w:asciiTheme="majorHAnsi" w:eastAsia="Calibri" w:hAnsiTheme="majorHAnsi" w:cs="Calibri"/>
          <w:b/>
          <w:w w:val="79"/>
          <w:sz w:val="22"/>
          <w:szCs w:val="22"/>
        </w:rPr>
        <w:t xml:space="preserve">  </w:t>
      </w:r>
      <w:r w:rsidRPr="00821B64">
        <w:rPr>
          <w:rFonts w:asciiTheme="majorHAnsi" w:eastAsia="Calibri" w:hAnsiTheme="majorHAnsi" w:cs="Calibri"/>
          <w:b/>
          <w:spacing w:val="8"/>
          <w:w w:val="79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w w:val="79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w w:val="34"/>
          <w:sz w:val="22"/>
          <w:szCs w:val="22"/>
        </w:rPr>
        <w:t>-­</w:t>
      </w:r>
      <w:r w:rsidRPr="00821B64">
        <w:rPr>
          <w:rFonts w:asciiTheme="majorHAnsi" w:eastAsia="Calibri" w:hAnsiTheme="majorHAnsi" w:cs="Calibri"/>
          <w:b/>
          <w:spacing w:val="1"/>
          <w:w w:val="34"/>
          <w:sz w:val="22"/>
          <w:szCs w:val="22"/>
        </w:rPr>
        <w:t>‐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2013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</w:p>
    <w:p w14:paraId="5481D06D" w14:textId="77777777" w:rsidR="00041859" w:rsidRPr="00821B64" w:rsidRDefault="00744FFB">
      <w:pPr>
        <w:spacing w:before="13"/>
        <w:ind w:left="15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1325CFA0" w14:textId="77777777" w:rsidR="00041859" w:rsidRPr="00821B64" w:rsidRDefault="00744FFB">
      <w:pPr>
        <w:spacing w:before="8" w:line="253" w:lineRule="auto"/>
        <w:ind w:left="153" w:right="369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vi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ded</w:t>
      </w:r>
      <w:r w:rsidRPr="00821B64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uppo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v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spacing w:val="1"/>
          <w:w w:val="52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52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ctivities</w:t>
      </w:r>
      <w:r w:rsidRPr="00821B64">
        <w:rPr>
          <w:rFonts w:asciiTheme="majorHAnsi" w:eastAsia="Calibri" w:hAnsiTheme="majorHAnsi" w:cs="Calibri"/>
          <w:spacing w:val="1"/>
          <w:w w:val="45"/>
          <w:sz w:val="22"/>
          <w:szCs w:val="22"/>
        </w:rPr>
        <w:t xml:space="preserve">    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1"/>
          <w:w w:val="61"/>
          <w:sz w:val="22"/>
          <w:szCs w:val="22"/>
        </w:rPr>
        <w:t xml:space="preserve">    l</w:t>
      </w:r>
      <w:r w:rsidRPr="00821B64">
        <w:rPr>
          <w:rFonts w:asciiTheme="majorHAnsi" w:eastAsia="Calibri" w:hAnsiTheme="majorHAnsi" w:cs="Calibri"/>
          <w:spacing w:val="2"/>
          <w:w w:val="61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58"/>
          <w:sz w:val="22"/>
          <w:szCs w:val="22"/>
        </w:rPr>
        <w:t>l    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ity</w:t>
      </w:r>
      <w:r w:rsidRPr="00821B64">
        <w:rPr>
          <w:rFonts w:asciiTheme="majorHAnsi" w:eastAsia="Calibri" w:hAnsiTheme="majorHAnsi" w:cs="Calibri"/>
          <w:spacing w:val="1"/>
          <w:w w:val="52"/>
          <w:sz w:val="22"/>
          <w:szCs w:val="22"/>
        </w:rPr>
        <w:t xml:space="preserve">    g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oup</w:t>
      </w:r>
      <w:r w:rsidRPr="00821B64">
        <w:rPr>
          <w:rFonts w:asciiTheme="majorHAnsi" w:eastAsia="Calibri" w:hAnsiTheme="majorHAnsi" w:cs="Calibri"/>
          <w:spacing w:val="1"/>
          <w:w w:val="63"/>
          <w:sz w:val="22"/>
          <w:szCs w:val="22"/>
        </w:rPr>
        <w:t>.</w:t>
      </w:r>
      <w:r w:rsidRPr="00821B64">
        <w:rPr>
          <w:rFonts w:asciiTheme="majorHAnsi" w:eastAsia="Calibri" w:hAnsiTheme="majorHAnsi" w:cs="Calibri"/>
          <w:spacing w:val="1"/>
          <w:w w:val="63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6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ssist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ed</w:t>
      </w:r>
      <w:r w:rsidRPr="00821B64">
        <w:rPr>
          <w:rFonts w:asciiTheme="majorHAnsi" w:eastAsia="Calibri" w:hAnsiTheme="majorHAnsi" w:cs="Calibri"/>
          <w:spacing w:val="1"/>
          <w:w w:val="52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52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 xml:space="preserve">    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v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ts</w:t>
      </w:r>
      <w:r w:rsidRPr="00821B64">
        <w:rPr>
          <w:rFonts w:asciiTheme="majorHAnsi" w:eastAsia="Calibri" w:hAnsiTheme="majorHAnsi" w:cs="Calibri"/>
          <w:spacing w:val="1"/>
          <w:w w:val="52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52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nd</w:t>
      </w:r>
      <w:r w:rsidRPr="00821B64">
        <w:rPr>
          <w:rFonts w:asciiTheme="majorHAnsi" w:eastAsia="Calibri" w:hAnsiTheme="majorHAnsi" w:cs="Calibri"/>
          <w:spacing w:val="1"/>
          <w:w w:val="52"/>
          <w:sz w:val="22"/>
          <w:szCs w:val="22"/>
        </w:rPr>
        <w:t xml:space="preserve">    g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vi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spacing w:val="1"/>
          <w:w w:val="49"/>
          <w:sz w:val="22"/>
          <w:szCs w:val="22"/>
        </w:rPr>
        <w:t xml:space="preserve">    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gg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1"/>
          <w:w w:val="46"/>
          <w:sz w:val="22"/>
          <w:szCs w:val="22"/>
        </w:rPr>
        <w:t xml:space="preserve">    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821B64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1"/>
          <w:w w:val="62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3"/>
          <w:w w:val="62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1"/>
          <w:w w:val="45"/>
          <w:sz w:val="22"/>
          <w:szCs w:val="22"/>
        </w:rPr>
        <w:t xml:space="preserve">    f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isi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spacing w:val="1"/>
          <w:w w:val="46"/>
          <w:sz w:val="22"/>
          <w:szCs w:val="22"/>
        </w:rPr>
        <w:t xml:space="preserve">    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rg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ts</w:t>
      </w:r>
      <w:r w:rsidRPr="00821B64">
        <w:rPr>
          <w:rFonts w:asciiTheme="majorHAnsi" w:eastAsia="Calibri" w:hAnsiTheme="majorHAnsi" w:cs="Calibri"/>
          <w:spacing w:val="1"/>
          <w:w w:val="61"/>
          <w:sz w:val="22"/>
          <w:szCs w:val="22"/>
        </w:rPr>
        <w:t>.    </w:t>
      </w:r>
      <w:r w:rsidRPr="00821B64">
        <w:rPr>
          <w:rFonts w:asciiTheme="majorHAnsi" w:eastAsia="Calibri" w:hAnsiTheme="majorHAnsi" w:cs="Calibri"/>
          <w:spacing w:val="2"/>
          <w:w w:val="61"/>
          <w:sz w:val="22"/>
          <w:szCs w:val="22"/>
        </w:rPr>
        <w:t>P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lly</w:t>
      </w:r>
      <w:r w:rsidRPr="00821B64">
        <w:rPr>
          <w:rFonts w:asciiTheme="majorHAnsi" w:eastAsia="Calibri" w:hAnsiTheme="majorHAnsi" w:cs="Calibri"/>
          <w:spacing w:val="1"/>
          <w:w w:val="52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52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ended</w:t>
      </w:r>
      <w:r w:rsidRPr="00821B64">
        <w:rPr>
          <w:rFonts w:asciiTheme="majorHAnsi" w:eastAsia="Calibri" w:hAnsiTheme="majorHAnsi" w:cs="Calibri"/>
          <w:spacing w:val="1"/>
          <w:w w:val="51"/>
          <w:sz w:val="22"/>
          <w:szCs w:val="22"/>
        </w:rPr>
        <w:t xml:space="preserve">    v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 xml:space="preserve">    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v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ts,</w:t>
      </w:r>
      <w:r w:rsidRPr="00821B64">
        <w:rPr>
          <w:rFonts w:asciiTheme="majorHAnsi" w:eastAsia="Calibri" w:hAnsiTheme="majorHAnsi" w:cs="Calibri"/>
          <w:spacing w:val="1"/>
          <w:w w:val="61"/>
          <w:sz w:val="22"/>
          <w:szCs w:val="22"/>
        </w:rPr>
        <w:t xml:space="preserve">    i</w:t>
      </w:r>
      <w:r w:rsidRPr="00821B64">
        <w:rPr>
          <w:rFonts w:asciiTheme="majorHAnsi" w:eastAsia="Calibri" w:hAnsiTheme="majorHAnsi" w:cs="Calibri"/>
          <w:spacing w:val="2"/>
          <w:w w:val="61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pend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ng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me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w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home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61"/>
          <w:sz w:val="22"/>
          <w:szCs w:val="22"/>
        </w:rPr>
        <w:t>ss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you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bou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CBD.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2C9AE16D" w14:textId="77777777" w:rsidR="00041859" w:rsidRPr="00821B64" w:rsidRDefault="00744FFB">
      <w:pPr>
        <w:spacing w:before="2"/>
        <w:ind w:left="15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4CC6E432" w14:textId="77777777" w:rsidR="00041859" w:rsidRPr="00821B64" w:rsidRDefault="00041859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052D2497" w14:textId="77777777" w:rsidR="00041859" w:rsidRPr="00821B64" w:rsidRDefault="00744FFB">
      <w:pPr>
        <w:spacing w:line="220" w:lineRule="exact"/>
        <w:ind w:left="153"/>
        <w:rPr>
          <w:rFonts w:asciiTheme="majorHAnsi" w:eastAsia="Calibri" w:hAnsiTheme="majorHAnsi" w:cs="Calibri"/>
          <w:sz w:val="22"/>
          <w:szCs w:val="22"/>
        </w:rPr>
        <w:sectPr w:rsidR="00041859" w:rsidRPr="00821B64">
          <w:pgSz w:w="11900" w:h="16840"/>
          <w:pgMar w:top="540" w:right="980" w:bottom="280" w:left="980" w:header="0" w:footer="452" w:gutter="0"/>
          <w:cols w:space="720"/>
        </w:sectPr>
      </w:pPr>
      <w:r w:rsidRPr="00821B64">
        <w:rPr>
          <w:rFonts w:asciiTheme="majorHAnsi" w:hAnsiTheme="majorHAnsi"/>
          <w:sz w:val="22"/>
          <w:szCs w:val="22"/>
        </w:rPr>
        <w:pict w14:anchorId="0F09595C">
          <v:group id="_x0000_s1028" style="position:absolute;left:0;text-align:left;margin-left:55.2pt;margin-top:13.05pt;width:484.8pt;height:0;z-index:-251655680;mso-position-horizontal-relative:page" coordorigin="1104,261" coordsize="9696,0">
            <v:shape id="_x0000_s1029" style="position:absolute;left:1104;top:261;width:9696;height:0" coordorigin="1104,261" coordsize="9696,0" path="m1104,261r9696,e" filled="f" strokecolor="#17355d" strokeweight=".58pt">
              <v:path arrowok="t"/>
            </v:shape>
            <w10:wrap anchorx="page"/>
          </v:group>
        </w:pic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PROFE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SSI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ONA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b/>
          <w:spacing w:val="2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REFEREES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</w:p>
    <w:p w14:paraId="2FE160D7" w14:textId="77777777" w:rsidR="00041859" w:rsidRPr="00821B64" w:rsidRDefault="00041859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744CE37B" w14:textId="77777777" w:rsidR="00041859" w:rsidRPr="00821B64" w:rsidRDefault="00744FFB">
      <w:pPr>
        <w:ind w:left="15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J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oanne</w:t>
      </w:r>
      <w:r w:rsidRPr="00821B64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Boy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</w:p>
    <w:p w14:paraId="44BFDB8C" w14:textId="77777777" w:rsidR="00041859" w:rsidRPr="00821B64" w:rsidRDefault="00744FFB">
      <w:pPr>
        <w:spacing w:before="13"/>
        <w:ind w:left="15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anage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0F565910" w14:textId="77777777" w:rsidR="00041859" w:rsidRPr="00821B64" w:rsidRDefault="00744FFB">
      <w:pPr>
        <w:spacing w:before="13" w:line="253" w:lineRule="auto"/>
        <w:ind w:left="153" w:right="-35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</w:t>
      </w:r>
      <w:r w:rsidRPr="00821B64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Pau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So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Phon</w:t>
      </w:r>
      <w:r w:rsidRPr="00821B64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821B64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XX   </w:t>
      </w:r>
      <w:r w:rsidRPr="00821B64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80"/>
          <w:sz w:val="22"/>
          <w:szCs w:val="22"/>
        </w:rPr>
        <w:t xml:space="preserve">XXXX   </w:t>
      </w:r>
      <w:r w:rsidRPr="00821B64">
        <w:rPr>
          <w:rFonts w:asciiTheme="majorHAnsi" w:eastAsia="Calibri" w:hAnsiTheme="majorHAnsi" w:cs="Calibri"/>
          <w:spacing w:val="1"/>
          <w:w w:val="80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XXXX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7EA36E0F" w14:textId="77777777" w:rsidR="00041859" w:rsidRPr="00821B64" w:rsidRDefault="00744FFB">
      <w:pPr>
        <w:spacing w:line="220" w:lineRule="exact"/>
        <w:ind w:left="153"/>
        <w:rPr>
          <w:rFonts w:asciiTheme="majorHAnsi" w:eastAsia="Calibri" w:hAnsiTheme="majorHAnsi" w:cs="Calibri"/>
          <w:sz w:val="22"/>
          <w:szCs w:val="22"/>
        </w:rPr>
      </w:pP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5EC23EF1" w14:textId="77777777" w:rsidR="00041859" w:rsidRPr="00821B64" w:rsidRDefault="00744FFB">
      <w:pPr>
        <w:spacing w:before="1" w:line="160" w:lineRule="exact"/>
        <w:rPr>
          <w:rFonts w:asciiTheme="majorHAnsi" w:hAnsiTheme="majorHAnsi"/>
          <w:sz w:val="22"/>
          <w:szCs w:val="22"/>
        </w:rPr>
      </w:pPr>
      <w:r w:rsidRPr="00821B64">
        <w:rPr>
          <w:rFonts w:asciiTheme="majorHAnsi" w:hAnsiTheme="majorHAnsi"/>
          <w:sz w:val="22"/>
          <w:szCs w:val="22"/>
        </w:rPr>
        <w:br w:type="column"/>
      </w:r>
    </w:p>
    <w:p w14:paraId="5CF58960" w14:textId="77777777" w:rsidR="00041859" w:rsidRPr="00821B64" w:rsidRDefault="00744FFB">
      <w:pPr>
        <w:spacing w:line="253" w:lineRule="auto"/>
        <w:ind w:right="2224"/>
        <w:rPr>
          <w:rFonts w:asciiTheme="majorHAnsi" w:eastAsia="Calibri" w:hAnsiTheme="majorHAnsi" w:cs="Calibri"/>
          <w:sz w:val="22"/>
          <w:szCs w:val="22"/>
        </w:rPr>
        <w:sectPr w:rsidR="00041859" w:rsidRPr="00821B64">
          <w:type w:val="continuous"/>
          <w:pgSz w:w="11900" w:h="16840"/>
          <w:pgMar w:top="1080" w:right="980" w:bottom="280" w:left="980" w:header="720" w:footer="720" w:gutter="0"/>
          <w:cols w:num="2" w:space="720" w:equalWidth="0">
            <w:col w:w="2316" w:space="3012"/>
            <w:col w:w="4612"/>
          </w:cols>
        </w:sectPr>
      </w:pP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>ll</w:t>
      </w:r>
      <w:r w:rsidRPr="00821B64">
        <w:rPr>
          <w:rFonts w:asciiTheme="majorHAnsi" w:eastAsia="Calibri" w:hAnsiTheme="majorHAnsi" w:cs="Calibri"/>
          <w:b/>
          <w:spacing w:val="2"/>
          <w:sz w:val="22"/>
          <w:szCs w:val="22"/>
        </w:rPr>
        <w:t>an</w:t>
      </w:r>
      <w:r w:rsidRPr="00821B64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 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B</w:t>
      </w:r>
      <w:r w:rsidRPr="00821B64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821B64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ue</w:t>
      </w:r>
      <w:r w:rsidRPr="00821B64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enan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c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anage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lt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on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Co</w:t>
      </w:r>
      <w:r w:rsidRPr="00821B64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mm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un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ity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Ga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dens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Phone</w:t>
      </w:r>
      <w:r w:rsidRPr="00821B64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:</w:t>
      </w:r>
      <w:r w:rsidRPr="00821B64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821B64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XX   </w:t>
      </w:r>
      <w:r w:rsidRPr="00821B64">
        <w:rPr>
          <w:rFonts w:asciiTheme="majorHAnsi" w:eastAsia="Calibri" w:hAnsiTheme="majorHAnsi" w:cs="Calibri"/>
          <w:spacing w:val="1"/>
          <w:w w:val="79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79"/>
          <w:sz w:val="22"/>
          <w:szCs w:val="22"/>
        </w:rPr>
        <w:t>XXXX</w:t>
      </w:r>
      <w:r w:rsidRPr="00821B64">
        <w:rPr>
          <w:rFonts w:asciiTheme="majorHAnsi" w:eastAsia="Calibri" w:hAnsiTheme="majorHAnsi" w:cs="Calibri"/>
          <w:w w:val="79"/>
          <w:sz w:val="22"/>
          <w:szCs w:val="22"/>
        </w:rPr>
        <w:t xml:space="preserve">  </w:t>
      </w:r>
      <w:r w:rsidRPr="00821B64">
        <w:rPr>
          <w:rFonts w:asciiTheme="majorHAnsi" w:eastAsia="Calibri" w:hAnsiTheme="majorHAnsi" w:cs="Calibri"/>
          <w:spacing w:val="8"/>
          <w:w w:val="79"/>
          <w:sz w:val="22"/>
          <w:szCs w:val="22"/>
        </w:rPr>
        <w:t xml:space="preserve"> </w:t>
      </w:r>
      <w:r w:rsidRPr="00821B64">
        <w:rPr>
          <w:rFonts w:asciiTheme="majorHAnsi" w:eastAsia="Calibri" w:hAnsiTheme="majorHAnsi" w:cs="Calibri"/>
          <w:spacing w:val="1"/>
          <w:w w:val="79"/>
          <w:sz w:val="22"/>
          <w:szCs w:val="22"/>
        </w:rPr>
        <w:t> </w:t>
      </w:r>
      <w:r w:rsidRPr="00821B64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XXX</w:t>
      </w:r>
    </w:p>
    <w:p w14:paraId="52A4224F" w14:textId="77777777" w:rsidR="00041859" w:rsidRPr="00821B64" w:rsidRDefault="00041859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7DC502E4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0CEF00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398461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984B9E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999FB9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91664E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0E9FF7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1BBA91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D145FB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76B162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7FD88A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A2FB1A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87ED89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B0797C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316649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2DC900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84CD9B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D08D86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D21BD4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827F2B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553E5B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460992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E9D7B7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0571BB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E8DC23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521651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2ECE9C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B8FE75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068DE4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7E574C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E7AE90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20ADBE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B638C0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ABF8B7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714B96" w14:textId="77777777" w:rsidR="00041859" w:rsidRPr="00821B64" w:rsidRDefault="0004185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6DA1CC" w14:textId="77777777" w:rsidR="00041859" w:rsidRPr="00821B64" w:rsidRDefault="00744FFB">
      <w:pPr>
        <w:spacing w:before="42"/>
        <w:ind w:left="2133"/>
        <w:rPr>
          <w:rFonts w:asciiTheme="majorHAnsi" w:eastAsia="Arial Narrow" w:hAnsiTheme="majorHAnsi" w:cs="Arial Narrow"/>
          <w:sz w:val="22"/>
          <w:szCs w:val="22"/>
        </w:rPr>
      </w:pPr>
      <w:r w:rsidRPr="00821B64">
        <w:rPr>
          <w:rFonts w:asciiTheme="majorHAnsi" w:hAnsiTheme="majorHAnsi"/>
          <w:sz w:val="22"/>
          <w:szCs w:val="22"/>
        </w:rPr>
        <w:pict w14:anchorId="74B5DC89">
          <v:group id="_x0000_s1026" style="position:absolute;left:0;text-align:left;margin-left:55.2pt;margin-top:768.95pt;width:484.8pt;height:0;z-index:-251657728;mso-position-horizontal-relative:page;mso-position-vertical-relative:page" coordorigin="1104,15379" coordsize="9696,0">
            <v:shape id="_x0000_s1027" style="position:absolute;left:1104;top:15379;width:9696;height:0" coordorigin="1104,15379" coordsize="9696,0" path="m1104,15379r9696,e" filled="f" strokeweight=".58pt">
              <v:path arrowok="t"/>
            </v:shape>
            <w10:wrap anchorx="page" anchory="page"/>
          </v:group>
        </w:pic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Jaya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n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i</w:t>
      </w:r>
      <w:r w:rsidRPr="00821B64">
        <w:rPr>
          <w:rFonts w:asciiTheme="majorHAnsi" w:eastAsia="Arial Narrow" w:hAnsiTheme="majorHAnsi" w:cs="Arial Narrow"/>
          <w:b/>
          <w:spacing w:val="16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a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l</w:t>
      </w:r>
      <w:r w:rsidRPr="00821B64">
        <w:rPr>
          <w:rFonts w:asciiTheme="majorHAnsi" w:eastAsia="Arial Narrow" w:hAnsiTheme="majorHAnsi" w:cs="Arial Narrow"/>
          <w:b/>
          <w:spacing w:val="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|</w:t>
      </w:r>
      <w:r w:rsidRPr="00821B64">
        <w:rPr>
          <w:rFonts w:asciiTheme="majorHAnsi" w:eastAsia="Arial Narrow" w:hAnsiTheme="majorHAnsi" w:cs="Arial Narrow"/>
          <w:b/>
          <w:spacing w:val="3"/>
          <w:sz w:val="22"/>
          <w:szCs w:val="22"/>
        </w:rPr>
        <w:t xml:space="preserve"> </w:t>
      </w:r>
      <w:r w:rsidRPr="00821B64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Ema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il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821B64">
        <w:rPr>
          <w:rFonts w:asciiTheme="majorHAnsi" w:eastAsia="Arial Narrow" w:hAnsiTheme="majorHAnsi" w:cs="Arial Narrow"/>
          <w:b/>
          <w:spacing w:val="16"/>
          <w:sz w:val="22"/>
          <w:szCs w:val="22"/>
        </w:rPr>
        <w:t xml:space="preserve"> </w:t>
      </w:r>
      <w:hyperlink r:id="rId10">
        <w:r w:rsidRPr="00821B64">
          <w:rPr>
            <w:rFonts w:asciiTheme="majorHAnsi" w:eastAsia="Arial Narrow" w:hAnsiTheme="majorHAnsi" w:cs="Arial Narrow"/>
            <w:spacing w:val="1"/>
            <w:sz w:val="22"/>
            <w:szCs w:val="22"/>
          </w:rPr>
          <w:t>jayanilal</w:t>
        </w:r>
        <w:r w:rsidRPr="00821B64">
          <w:rPr>
            <w:rFonts w:asciiTheme="majorHAnsi" w:eastAsia="Arial Narrow" w:hAnsiTheme="majorHAnsi" w:cs="Arial Narrow"/>
            <w:spacing w:val="3"/>
            <w:sz w:val="22"/>
            <w:szCs w:val="22"/>
          </w:rPr>
          <w:t>@</w:t>
        </w:r>
        <w:r w:rsidRPr="00821B64">
          <w:rPr>
            <w:rFonts w:asciiTheme="majorHAnsi" w:eastAsia="Arial Narrow" w:hAnsiTheme="majorHAnsi" w:cs="Arial Narrow"/>
            <w:spacing w:val="1"/>
            <w:sz w:val="22"/>
            <w:szCs w:val="22"/>
          </w:rPr>
          <w:t>x</w:t>
        </w:r>
        <w:r w:rsidRPr="00821B64">
          <w:rPr>
            <w:rFonts w:asciiTheme="majorHAnsi" w:eastAsia="Arial Narrow" w:hAnsiTheme="majorHAnsi" w:cs="Arial Narrow"/>
            <w:spacing w:val="2"/>
            <w:sz w:val="22"/>
            <w:szCs w:val="22"/>
          </w:rPr>
          <w:t>ma</w:t>
        </w:r>
        <w:r w:rsidRPr="00821B64">
          <w:rPr>
            <w:rFonts w:asciiTheme="majorHAnsi" w:eastAsia="Arial Narrow" w:hAnsiTheme="majorHAnsi" w:cs="Arial Narrow"/>
            <w:spacing w:val="1"/>
            <w:sz w:val="22"/>
            <w:szCs w:val="22"/>
          </w:rPr>
          <w:t>il.c</w:t>
        </w:r>
        <w:r w:rsidRPr="00821B64">
          <w:rPr>
            <w:rFonts w:asciiTheme="majorHAnsi" w:eastAsia="Arial Narrow" w:hAnsiTheme="majorHAnsi" w:cs="Arial Narrow"/>
            <w:spacing w:val="2"/>
            <w:sz w:val="22"/>
            <w:szCs w:val="22"/>
          </w:rPr>
          <w:t>om</w:t>
        </w:r>
        <w:r w:rsidRPr="00821B64">
          <w:rPr>
            <w:rFonts w:asciiTheme="majorHAnsi" w:eastAsia="Arial Narrow" w:hAnsiTheme="majorHAnsi" w:cs="Arial Narrow"/>
            <w:spacing w:val="1"/>
            <w:sz w:val="22"/>
            <w:szCs w:val="22"/>
          </w:rPr>
          <w:t>.a</w:t>
        </w:r>
        <w:r w:rsidRPr="00821B64">
          <w:rPr>
            <w:rFonts w:asciiTheme="majorHAnsi" w:eastAsia="Arial Narrow" w:hAnsiTheme="majorHAnsi" w:cs="Arial Narrow"/>
            <w:sz w:val="22"/>
            <w:szCs w:val="22"/>
          </w:rPr>
          <w:t>u</w:t>
        </w:r>
      </w:hyperlink>
      <w:r w:rsidRPr="00821B64">
        <w:rPr>
          <w:rFonts w:asciiTheme="majorHAnsi" w:eastAsia="Arial Narrow" w:hAnsiTheme="majorHAnsi" w:cs="Arial Narrow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>|</w:t>
      </w:r>
      <w:r w:rsidRPr="00821B64">
        <w:rPr>
          <w:rFonts w:asciiTheme="majorHAnsi" w:eastAsia="Arial Narrow" w:hAnsiTheme="majorHAnsi" w:cs="Arial Narrow"/>
          <w:b/>
          <w:spacing w:val="3"/>
          <w:sz w:val="22"/>
          <w:szCs w:val="22"/>
        </w:rPr>
        <w:t xml:space="preserve"> </w:t>
      </w:r>
      <w:r w:rsidRPr="00821B64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b/>
          <w:spacing w:val="2"/>
          <w:sz w:val="22"/>
          <w:szCs w:val="22"/>
        </w:rPr>
        <w:t>Mob</w:t>
      </w:r>
      <w:r w:rsidRPr="00821B64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ile</w:t>
      </w:r>
      <w:r w:rsidRPr="00821B64">
        <w:rPr>
          <w:rFonts w:asciiTheme="majorHAnsi" w:eastAsia="Arial Narrow" w:hAnsiTheme="majorHAnsi" w:cs="Arial Narrow"/>
          <w:b/>
          <w:sz w:val="22"/>
          <w:szCs w:val="22"/>
        </w:rPr>
        <w:t xml:space="preserve">: </w:t>
      </w:r>
      <w:r w:rsidRPr="00821B64">
        <w:rPr>
          <w:rFonts w:asciiTheme="majorHAnsi" w:eastAsia="Arial Narrow" w:hAnsiTheme="majorHAnsi" w:cs="Arial Narrow"/>
          <w:b/>
          <w:spacing w:val="18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XXX</w:t>
      </w:r>
      <w:r w:rsidRPr="00821B64">
        <w:rPr>
          <w:rFonts w:asciiTheme="majorHAnsi" w:eastAsia="Arial Narrow" w:hAnsiTheme="majorHAnsi" w:cs="Arial Narrow"/>
          <w:sz w:val="22"/>
          <w:szCs w:val="22"/>
        </w:rPr>
        <w:t>X</w:t>
      </w:r>
      <w:r w:rsidRPr="00821B64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sz w:val="22"/>
          <w:szCs w:val="22"/>
        </w:rPr>
        <w:t>XX</w:t>
      </w:r>
      <w:r w:rsidRPr="00821B64">
        <w:rPr>
          <w:rFonts w:asciiTheme="majorHAnsi" w:eastAsia="Arial Narrow" w:hAnsiTheme="majorHAnsi" w:cs="Arial Narrow"/>
          <w:sz w:val="22"/>
          <w:szCs w:val="22"/>
        </w:rPr>
        <w:t>X</w:t>
      </w:r>
      <w:r w:rsidRPr="00821B64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821B64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XXX</w:t>
      </w:r>
    </w:p>
    <w:sectPr w:rsidR="00041859" w:rsidRPr="00821B64">
      <w:type w:val="continuous"/>
      <w:pgSz w:w="11900" w:h="16840"/>
      <w:pgMar w:top="1080" w:right="98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E1ADA" w14:textId="77777777" w:rsidR="00744FFB" w:rsidRDefault="00744FFB">
      <w:r>
        <w:separator/>
      </w:r>
    </w:p>
  </w:endnote>
  <w:endnote w:type="continuationSeparator" w:id="0">
    <w:p w14:paraId="34F8D23A" w14:textId="77777777" w:rsidR="00744FFB" w:rsidRDefault="00744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77107" w14:textId="77777777" w:rsidR="00041859" w:rsidRDefault="00744FFB">
    <w:pPr>
      <w:spacing w:line="200" w:lineRule="exact"/>
    </w:pPr>
    <w:r>
      <w:pict w14:anchorId="1A24F8F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65pt;margin-top:801.05pt;width:4.45pt;height:12.8pt;z-index:-251658752;mso-position-horizontal-relative:page;mso-position-vertical-relative:page" filled="f" stroked="f">
          <v:textbox inset="0,0,0,0">
            <w:txbxContent>
              <w:p w14:paraId="1770C679" w14:textId="77777777" w:rsidR="00041859" w:rsidRDefault="00744FFB">
                <w:pPr>
                  <w:spacing w:line="240" w:lineRule="exact"/>
                  <w:ind w:left="20" w:right="-32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w w:val="25"/>
                    <w:sz w:val="22"/>
                    <w:szCs w:val="22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w w:val="25"/>
                    <w:sz w:val="22"/>
                    <w:szCs w:val="22"/>
                  </w:rPr>
                  <w:t> 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9903C" w14:textId="77777777" w:rsidR="00744FFB" w:rsidRDefault="00744FFB">
      <w:r>
        <w:separator/>
      </w:r>
    </w:p>
  </w:footnote>
  <w:footnote w:type="continuationSeparator" w:id="0">
    <w:p w14:paraId="45F3CC4A" w14:textId="77777777" w:rsidR="00744FFB" w:rsidRDefault="00744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B43190"/>
    <w:multiLevelType w:val="multilevel"/>
    <w:tmpl w:val="19D66E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859"/>
    <w:rsid w:val="00041859"/>
    <w:rsid w:val="00744FFB"/>
    <w:rsid w:val="0082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97309A8"/>
  <w15:docId w15:val="{CE62856E-9BF4-41DE-89AA-2990CD47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yanilal@xmail.com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thcentral@dhs.vic.gov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ayanilal@xmail.com.a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1141</Words>
  <Characters>6506</Characters>
  <Application>Microsoft Office Word</Application>
  <DocSecurity>0</DocSecurity>
  <Lines>54</Lines>
  <Paragraphs>15</Paragraphs>
  <ScaleCrop>false</ScaleCrop>
  <Company/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2021-03-22T17:37:00Z</dcterms:created>
  <dcterms:modified xsi:type="dcterms:W3CDTF">2021-03-22T18:02:00Z</dcterms:modified>
</cp:coreProperties>
</file>